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509" w:rsidRDefault="00F10509" w:rsidP="00F10509">
      <w:pPr>
        <w:jc w:val="center"/>
        <w:rPr>
          <w:rFonts w:ascii="Times New Roman" w:hAnsi="Times New Roman" w:cs="Times New Roman"/>
          <w:sz w:val="24"/>
        </w:rPr>
      </w:pPr>
      <w:r>
        <w:rPr>
          <w:rFonts w:ascii="Times New Roman" w:hAnsi="Times New Roman" w:cs="Times New Roman"/>
          <w:sz w:val="24"/>
        </w:rPr>
        <w:t xml:space="preserve">Муниципальное автономное дошкольное образовательное </w:t>
      </w:r>
    </w:p>
    <w:p w:rsidR="00F10509" w:rsidRDefault="00F10509" w:rsidP="00F10509">
      <w:pPr>
        <w:jc w:val="center"/>
        <w:rPr>
          <w:rFonts w:ascii="Times New Roman" w:hAnsi="Times New Roman" w:cs="Times New Roman"/>
          <w:sz w:val="24"/>
        </w:rPr>
      </w:pPr>
      <w:r>
        <w:rPr>
          <w:rFonts w:ascii="Times New Roman" w:hAnsi="Times New Roman" w:cs="Times New Roman"/>
          <w:sz w:val="24"/>
        </w:rPr>
        <w:t>учреждение города Когалыма «Берёзка»</w:t>
      </w:r>
    </w:p>
    <w:p w:rsidR="00F10509" w:rsidRDefault="00F10509" w:rsidP="00F10509">
      <w:pPr>
        <w:jc w:val="center"/>
        <w:rPr>
          <w:rFonts w:ascii="Times New Roman" w:hAnsi="Times New Roman" w:cs="Times New Roman"/>
          <w:sz w:val="24"/>
        </w:rPr>
      </w:pPr>
      <w:r>
        <w:rPr>
          <w:rFonts w:ascii="Times New Roman" w:hAnsi="Times New Roman" w:cs="Times New Roman"/>
          <w:sz w:val="24"/>
        </w:rPr>
        <w:t>Ленинградская 55</w:t>
      </w:r>
    </w:p>
    <w:p w:rsidR="00F10509" w:rsidRDefault="00F10509" w:rsidP="00F10509">
      <w:pPr>
        <w:ind w:firstLine="567"/>
        <w:jc w:val="center"/>
        <w:rPr>
          <w:rFonts w:ascii="Times New Roman" w:eastAsia="Times New Roman" w:hAnsi="Times New Roman" w:cs="Times New Roman"/>
          <w:bCs/>
          <w:sz w:val="24"/>
        </w:rPr>
      </w:pPr>
    </w:p>
    <w:p w:rsidR="00F10509" w:rsidRDefault="00F10509" w:rsidP="00F10509">
      <w:pPr>
        <w:ind w:firstLine="567"/>
        <w:jc w:val="center"/>
        <w:rPr>
          <w:rFonts w:ascii="Times New Roman" w:eastAsia="Times New Roman" w:hAnsi="Times New Roman" w:cs="Times New Roman"/>
          <w:bCs/>
          <w:sz w:val="24"/>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34"/>
        <w:gridCol w:w="5145"/>
      </w:tblGrid>
      <w:tr w:rsidR="00F10509" w:rsidTr="00F10509">
        <w:tc>
          <w:tcPr>
            <w:tcW w:w="5210" w:type="dxa"/>
          </w:tcPr>
          <w:p w:rsidR="00F10509" w:rsidRDefault="00F10509">
            <w:pPr>
              <w:ind w:firstLine="567"/>
              <w:rPr>
                <w:rFonts w:ascii="Times New Roman" w:eastAsia="Calibri" w:hAnsi="Times New Roman" w:cs="Times New Roman"/>
                <w:b/>
                <w:sz w:val="24"/>
                <w:szCs w:val="24"/>
              </w:rPr>
            </w:pPr>
            <w:r>
              <w:rPr>
                <w:rFonts w:ascii="Times New Roman" w:hAnsi="Times New Roman" w:cs="Times New Roman"/>
                <w:b/>
                <w:sz w:val="24"/>
                <w:szCs w:val="24"/>
              </w:rPr>
              <w:t>ПРИНЯТО</w:t>
            </w:r>
          </w:p>
          <w:p w:rsidR="00F10509" w:rsidRDefault="00F10509">
            <w:pPr>
              <w:ind w:firstLine="567"/>
              <w:rPr>
                <w:rFonts w:ascii="Times New Roman" w:eastAsiaTheme="minorHAnsi" w:hAnsi="Times New Roman" w:cs="Times New Roman"/>
                <w:sz w:val="24"/>
                <w:szCs w:val="24"/>
              </w:rPr>
            </w:pPr>
            <w:r>
              <w:rPr>
                <w:rFonts w:ascii="Times New Roman" w:hAnsi="Times New Roman" w:cs="Times New Roman"/>
                <w:sz w:val="24"/>
                <w:szCs w:val="24"/>
              </w:rPr>
              <w:t xml:space="preserve">На педагогическом Совете </w:t>
            </w:r>
          </w:p>
          <w:p w:rsidR="00F10509" w:rsidRDefault="00F10509">
            <w:pPr>
              <w:ind w:firstLine="567"/>
              <w:rPr>
                <w:rFonts w:ascii="Times New Roman" w:hAnsi="Times New Roman" w:cs="Times New Roman"/>
                <w:sz w:val="24"/>
                <w:szCs w:val="24"/>
              </w:rPr>
            </w:pPr>
            <w:r>
              <w:rPr>
                <w:rFonts w:ascii="Times New Roman" w:hAnsi="Times New Roman" w:cs="Times New Roman"/>
                <w:sz w:val="24"/>
                <w:szCs w:val="24"/>
              </w:rPr>
              <w:t>МАДОУ  «Берёзка»</w:t>
            </w:r>
          </w:p>
          <w:p w:rsidR="00F10509" w:rsidRDefault="00F10509">
            <w:pPr>
              <w:ind w:firstLine="567"/>
              <w:rPr>
                <w:rFonts w:ascii="Times New Roman" w:hAnsi="Times New Roman" w:cs="Times New Roman"/>
                <w:sz w:val="24"/>
                <w:szCs w:val="24"/>
              </w:rPr>
            </w:pPr>
            <w:r>
              <w:rPr>
                <w:rFonts w:ascii="Times New Roman" w:hAnsi="Times New Roman" w:cs="Times New Roman"/>
                <w:bCs/>
                <w:sz w:val="24"/>
                <w:szCs w:val="24"/>
              </w:rPr>
              <w:t>протокол № ___от ________2017г</w:t>
            </w:r>
          </w:p>
          <w:p w:rsidR="00F10509" w:rsidRDefault="00F10509">
            <w:pPr>
              <w:ind w:firstLine="567"/>
              <w:rPr>
                <w:rFonts w:ascii="Times New Roman" w:hAnsi="Times New Roman" w:cs="Times New Roman"/>
                <w:sz w:val="22"/>
              </w:rPr>
            </w:pPr>
          </w:p>
          <w:p w:rsidR="00F10509" w:rsidRDefault="00F10509">
            <w:pPr>
              <w:spacing w:after="200" w:line="276" w:lineRule="auto"/>
              <w:ind w:firstLine="567"/>
              <w:contextualSpacing/>
              <w:jc w:val="center"/>
              <w:rPr>
                <w:rFonts w:ascii="Times New Roman" w:eastAsia="Times New Roman" w:hAnsi="Times New Roman" w:cs="Times New Roman"/>
                <w:bCs/>
                <w:sz w:val="24"/>
                <w:szCs w:val="24"/>
                <w:lang w:eastAsia="en-US"/>
              </w:rPr>
            </w:pPr>
          </w:p>
        </w:tc>
        <w:tc>
          <w:tcPr>
            <w:tcW w:w="5211" w:type="dxa"/>
          </w:tcPr>
          <w:p w:rsidR="00F10509" w:rsidRDefault="00F10509">
            <w:pPr>
              <w:ind w:firstLine="567"/>
              <w:rPr>
                <w:rFonts w:ascii="Times New Roman" w:eastAsia="Calibri" w:hAnsi="Times New Roman" w:cs="Times New Roman"/>
                <w:b/>
                <w:sz w:val="24"/>
                <w:szCs w:val="24"/>
              </w:rPr>
            </w:pPr>
            <w:r>
              <w:rPr>
                <w:rFonts w:ascii="Times New Roman" w:hAnsi="Times New Roman" w:cs="Times New Roman"/>
                <w:b/>
                <w:sz w:val="24"/>
                <w:szCs w:val="24"/>
              </w:rPr>
              <w:t xml:space="preserve">УТВЕРЖДАЮ                                     </w:t>
            </w:r>
          </w:p>
          <w:p w:rsidR="00F10509" w:rsidRDefault="00F10509">
            <w:pPr>
              <w:ind w:firstLine="567"/>
              <w:rPr>
                <w:rFonts w:ascii="Times New Roman" w:eastAsiaTheme="minorHAnsi" w:hAnsi="Times New Roman" w:cs="Times New Roman"/>
                <w:sz w:val="24"/>
                <w:szCs w:val="24"/>
              </w:rPr>
            </w:pPr>
            <w:r>
              <w:rPr>
                <w:rFonts w:ascii="Times New Roman" w:hAnsi="Times New Roman" w:cs="Times New Roman"/>
                <w:sz w:val="24"/>
                <w:szCs w:val="24"/>
              </w:rPr>
              <w:t>приказом МАДОУ  «Берёзка»</w:t>
            </w:r>
          </w:p>
          <w:p w:rsidR="00F10509" w:rsidRDefault="00F10509">
            <w:pPr>
              <w:ind w:firstLine="567"/>
              <w:rPr>
                <w:rFonts w:ascii="Times New Roman" w:hAnsi="Times New Roman" w:cs="Times New Roman"/>
                <w:sz w:val="24"/>
                <w:szCs w:val="24"/>
                <w:u w:val="single"/>
              </w:rPr>
            </w:pPr>
            <w:r>
              <w:rPr>
                <w:rFonts w:ascii="Times New Roman" w:hAnsi="Times New Roman" w:cs="Times New Roman"/>
                <w:sz w:val="24"/>
                <w:szCs w:val="24"/>
              </w:rPr>
              <w:t>от______2017 года №____</w:t>
            </w:r>
          </w:p>
          <w:p w:rsidR="00F10509" w:rsidRDefault="00F10509">
            <w:pPr>
              <w:ind w:firstLine="567"/>
              <w:rPr>
                <w:rFonts w:ascii="Times New Roman" w:hAnsi="Times New Roman" w:cs="Times New Roman"/>
                <w:sz w:val="22"/>
              </w:rPr>
            </w:pPr>
            <w:r>
              <w:rPr>
                <w:rFonts w:ascii="Times New Roman" w:hAnsi="Times New Roman" w:cs="Times New Roman"/>
                <w:sz w:val="24"/>
                <w:szCs w:val="24"/>
              </w:rPr>
              <w:t xml:space="preserve">_________________ </w:t>
            </w:r>
            <w:r>
              <w:rPr>
                <w:rFonts w:ascii="Times New Roman" w:hAnsi="Times New Roman" w:cs="Times New Roman"/>
                <w:color w:val="FF0000"/>
                <w:sz w:val="24"/>
                <w:szCs w:val="24"/>
              </w:rPr>
              <w:t>……………..</w:t>
            </w:r>
          </w:p>
          <w:p w:rsidR="00F10509" w:rsidRDefault="00F10509">
            <w:pPr>
              <w:spacing w:after="200" w:line="276" w:lineRule="auto"/>
              <w:ind w:firstLine="567"/>
              <w:contextualSpacing/>
              <w:jc w:val="center"/>
              <w:rPr>
                <w:rFonts w:ascii="Times New Roman" w:eastAsia="Times New Roman" w:hAnsi="Times New Roman" w:cs="Times New Roman"/>
                <w:bCs/>
                <w:sz w:val="24"/>
                <w:szCs w:val="24"/>
                <w:lang w:eastAsia="en-US"/>
              </w:rPr>
            </w:pPr>
          </w:p>
        </w:tc>
      </w:tr>
    </w:tbl>
    <w:p w:rsidR="00F10509" w:rsidRDefault="00F10509" w:rsidP="00F10509">
      <w:pPr>
        <w:ind w:firstLine="567"/>
        <w:jc w:val="center"/>
        <w:rPr>
          <w:rFonts w:ascii="Times New Roman" w:eastAsia="Times New Roman" w:hAnsi="Times New Roman" w:cs="Times New Roman"/>
          <w:bCs/>
          <w:sz w:val="24"/>
          <w:lang w:eastAsia="en-US"/>
        </w:rPr>
      </w:pPr>
    </w:p>
    <w:p w:rsidR="00F10509" w:rsidRDefault="00F10509" w:rsidP="00F10509">
      <w:pPr>
        <w:ind w:firstLine="567"/>
        <w:jc w:val="center"/>
        <w:rPr>
          <w:rFonts w:ascii="Times New Roman" w:eastAsia="Times New Roman" w:hAnsi="Times New Roman" w:cs="Times New Roman"/>
          <w:bCs/>
          <w:sz w:val="24"/>
        </w:rPr>
      </w:pPr>
    </w:p>
    <w:p w:rsidR="00F10509" w:rsidRDefault="00F10509" w:rsidP="00F10509">
      <w:pPr>
        <w:ind w:firstLine="567"/>
        <w:rPr>
          <w:rFonts w:ascii="Times New Roman" w:eastAsia="Times New Roman" w:hAnsi="Times New Roman" w:cs="Times New Roman"/>
          <w:bCs/>
          <w:sz w:val="22"/>
          <w:szCs w:val="22"/>
        </w:rPr>
      </w:pPr>
      <w:r>
        <w:rPr>
          <w:rFonts w:ascii="Times New Roman" w:eastAsia="Times New Roman" w:hAnsi="Times New Roman" w:cs="Times New Roman"/>
          <w:bCs/>
        </w:rPr>
        <w:t xml:space="preserve">  </w:t>
      </w:r>
    </w:p>
    <w:p w:rsidR="00F10509" w:rsidRDefault="00F10509" w:rsidP="00F10509">
      <w:pPr>
        <w:ind w:firstLine="567"/>
        <w:jc w:val="center"/>
        <w:rPr>
          <w:rFonts w:ascii="Times New Roman" w:eastAsia="Times New Roman" w:hAnsi="Times New Roman" w:cs="Times New Roman"/>
          <w:b/>
          <w:sz w:val="44"/>
          <w:szCs w:val="28"/>
        </w:rPr>
      </w:pPr>
    </w:p>
    <w:p w:rsidR="00F10509" w:rsidRDefault="00F10509" w:rsidP="00F10509">
      <w:pPr>
        <w:ind w:firstLine="567"/>
        <w:jc w:val="center"/>
        <w:rPr>
          <w:rFonts w:ascii="Times New Roman" w:eastAsia="Times New Roman" w:hAnsi="Times New Roman" w:cs="Times New Roman"/>
          <w:b/>
          <w:sz w:val="44"/>
          <w:szCs w:val="28"/>
        </w:rPr>
      </w:pPr>
    </w:p>
    <w:p w:rsidR="00F10509" w:rsidRDefault="00F10509" w:rsidP="00F10509">
      <w:pPr>
        <w:spacing w:line="276" w:lineRule="auto"/>
        <w:jc w:val="center"/>
        <w:rPr>
          <w:rFonts w:ascii="Times New Roman" w:hAnsi="Times New Roman" w:cs="Times New Roman"/>
          <w:b/>
          <w:sz w:val="40"/>
          <w:szCs w:val="40"/>
        </w:rPr>
      </w:pPr>
    </w:p>
    <w:p w:rsidR="00F10509" w:rsidRDefault="00F10509" w:rsidP="00F10509">
      <w:pPr>
        <w:spacing w:line="276" w:lineRule="auto"/>
        <w:jc w:val="center"/>
        <w:rPr>
          <w:rFonts w:ascii="Times New Roman" w:hAnsi="Times New Roman" w:cs="Times New Roman"/>
          <w:b/>
          <w:sz w:val="24"/>
        </w:rPr>
      </w:pPr>
      <w:r>
        <w:rPr>
          <w:rFonts w:ascii="Times New Roman" w:hAnsi="Times New Roman" w:cs="Times New Roman"/>
          <w:b/>
          <w:sz w:val="40"/>
          <w:szCs w:val="40"/>
        </w:rPr>
        <w:t>Дополнительная</w:t>
      </w:r>
    </w:p>
    <w:p w:rsidR="00F10509" w:rsidRPr="00F10509" w:rsidRDefault="00F10509" w:rsidP="00F10509">
      <w:pPr>
        <w:spacing w:line="276" w:lineRule="auto"/>
        <w:jc w:val="center"/>
        <w:rPr>
          <w:rFonts w:ascii="Times New Roman" w:hAnsi="Times New Roman" w:cs="Times New Roman"/>
          <w:b/>
          <w:sz w:val="24"/>
        </w:rPr>
      </w:pPr>
      <w:r>
        <w:rPr>
          <w:rFonts w:ascii="Times New Roman" w:hAnsi="Times New Roman" w:cs="Times New Roman"/>
          <w:b/>
          <w:sz w:val="40"/>
          <w:szCs w:val="40"/>
        </w:rPr>
        <w:t>общеобразовательная программа</w:t>
      </w:r>
    </w:p>
    <w:p w:rsidR="00F10509" w:rsidRDefault="00F10509" w:rsidP="00F10509">
      <w:pPr>
        <w:spacing w:line="276" w:lineRule="auto"/>
        <w:jc w:val="center"/>
        <w:rPr>
          <w:rFonts w:ascii="Times New Roman" w:hAnsi="Times New Roman" w:cs="Times New Roman"/>
          <w:b/>
          <w:sz w:val="40"/>
          <w:szCs w:val="40"/>
        </w:rPr>
      </w:pPr>
      <w:r>
        <w:rPr>
          <w:rFonts w:ascii="Times New Roman" w:hAnsi="Times New Roman" w:cs="Times New Roman"/>
          <w:b/>
          <w:sz w:val="40"/>
          <w:szCs w:val="40"/>
        </w:rPr>
        <w:t>познавательной  направленности</w:t>
      </w:r>
    </w:p>
    <w:p w:rsidR="00F10509" w:rsidRDefault="00F10509" w:rsidP="00F10509">
      <w:pPr>
        <w:spacing w:line="276" w:lineRule="auto"/>
        <w:jc w:val="center"/>
        <w:rPr>
          <w:rFonts w:ascii="Times New Roman" w:hAnsi="Times New Roman" w:cs="Times New Roman"/>
          <w:b/>
          <w:sz w:val="40"/>
          <w:szCs w:val="40"/>
        </w:rPr>
      </w:pPr>
      <w:r>
        <w:rPr>
          <w:rFonts w:ascii="Times New Roman" w:hAnsi="Times New Roman" w:cs="Times New Roman"/>
          <w:b/>
          <w:sz w:val="40"/>
          <w:szCs w:val="40"/>
        </w:rPr>
        <w:t xml:space="preserve">«Мой дом - </w:t>
      </w:r>
      <w:proofErr w:type="spellStart"/>
      <w:r>
        <w:rPr>
          <w:rFonts w:ascii="Times New Roman" w:hAnsi="Times New Roman" w:cs="Times New Roman"/>
          <w:b/>
          <w:sz w:val="40"/>
          <w:szCs w:val="40"/>
        </w:rPr>
        <w:t>Югорочка</w:t>
      </w:r>
      <w:proofErr w:type="spellEnd"/>
      <w:r>
        <w:rPr>
          <w:rFonts w:ascii="Times New Roman" w:hAnsi="Times New Roman" w:cs="Times New Roman"/>
          <w:b/>
          <w:sz w:val="40"/>
          <w:szCs w:val="40"/>
        </w:rPr>
        <w:t>»</w:t>
      </w:r>
    </w:p>
    <w:p w:rsidR="00F10509" w:rsidRDefault="00F10509" w:rsidP="00F10509">
      <w:pPr>
        <w:spacing w:line="276" w:lineRule="auto"/>
        <w:jc w:val="center"/>
        <w:rPr>
          <w:rFonts w:ascii="Times New Roman" w:hAnsi="Times New Roman" w:cs="Times New Roman"/>
          <w:b/>
          <w:sz w:val="40"/>
          <w:szCs w:val="40"/>
        </w:rPr>
      </w:pPr>
      <w:r>
        <w:rPr>
          <w:rFonts w:ascii="Times New Roman" w:hAnsi="Times New Roman" w:cs="Times New Roman"/>
          <w:b/>
          <w:sz w:val="40"/>
          <w:szCs w:val="40"/>
        </w:rPr>
        <w:t>для детей 5-6 лет</w:t>
      </w:r>
    </w:p>
    <w:p w:rsidR="00F10509" w:rsidRDefault="00F10509" w:rsidP="00F10509">
      <w:pPr>
        <w:ind w:firstLine="567"/>
        <w:jc w:val="center"/>
        <w:rPr>
          <w:rFonts w:ascii="Times New Roman" w:eastAsia="Times New Roman" w:hAnsi="Times New Roman" w:cs="Times New Roman"/>
          <w:b/>
          <w:sz w:val="44"/>
          <w:szCs w:val="28"/>
        </w:rPr>
      </w:pPr>
    </w:p>
    <w:p w:rsidR="00F10509" w:rsidRDefault="00F10509" w:rsidP="00F10509">
      <w:pPr>
        <w:ind w:firstLine="567"/>
        <w:jc w:val="center"/>
        <w:rPr>
          <w:rFonts w:ascii="Times New Roman" w:eastAsia="Calibri" w:hAnsi="Times New Roman" w:cs="Times New Roman"/>
          <w:b/>
          <w:sz w:val="32"/>
          <w:szCs w:val="32"/>
        </w:rPr>
      </w:pPr>
    </w:p>
    <w:p w:rsidR="00F10509" w:rsidRDefault="00F10509" w:rsidP="00F10509">
      <w:pPr>
        <w:ind w:firstLine="567"/>
        <w:jc w:val="center"/>
        <w:rPr>
          <w:rFonts w:ascii="Times New Roman" w:eastAsiaTheme="minorHAnsi" w:hAnsi="Times New Roman" w:cs="Times New Roman"/>
          <w:b/>
          <w:sz w:val="32"/>
          <w:szCs w:val="32"/>
        </w:rPr>
      </w:pPr>
      <w:r>
        <w:rPr>
          <w:rFonts w:ascii="Times New Roman" w:hAnsi="Times New Roman" w:cs="Times New Roman"/>
          <w:b/>
          <w:sz w:val="32"/>
          <w:szCs w:val="32"/>
        </w:rPr>
        <w:t>Срок реализации программы 2017-2018 учебный год</w:t>
      </w:r>
    </w:p>
    <w:p w:rsidR="00F10509" w:rsidRDefault="00F10509" w:rsidP="00F10509">
      <w:pPr>
        <w:ind w:firstLine="567"/>
        <w:jc w:val="right"/>
        <w:rPr>
          <w:rFonts w:ascii="Times New Roman" w:hAnsi="Times New Roman" w:cs="Times New Roman"/>
          <w:i/>
          <w:sz w:val="28"/>
          <w:szCs w:val="28"/>
        </w:rPr>
      </w:pPr>
    </w:p>
    <w:p w:rsidR="00F10509" w:rsidRDefault="00F10509" w:rsidP="00F10509">
      <w:pPr>
        <w:ind w:firstLine="567"/>
        <w:jc w:val="right"/>
        <w:rPr>
          <w:rFonts w:ascii="Times New Roman" w:hAnsi="Times New Roman" w:cs="Times New Roman"/>
          <w:i/>
          <w:sz w:val="28"/>
          <w:szCs w:val="28"/>
        </w:rPr>
      </w:pPr>
    </w:p>
    <w:p w:rsidR="00F10509" w:rsidRDefault="00F10509" w:rsidP="00F10509">
      <w:pPr>
        <w:ind w:firstLine="567"/>
        <w:jc w:val="right"/>
        <w:rPr>
          <w:rFonts w:ascii="Times New Roman" w:hAnsi="Times New Roman" w:cs="Times New Roman"/>
          <w:i/>
          <w:sz w:val="28"/>
          <w:szCs w:val="28"/>
        </w:rPr>
      </w:pPr>
    </w:p>
    <w:p w:rsidR="00F10509" w:rsidRDefault="00F10509" w:rsidP="00F10509">
      <w:pPr>
        <w:ind w:firstLine="567"/>
        <w:jc w:val="right"/>
        <w:rPr>
          <w:rFonts w:ascii="Times New Roman" w:hAnsi="Times New Roman" w:cs="Times New Roman"/>
          <w:i/>
          <w:sz w:val="28"/>
          <w:szCs w:val="28"/>
        </w:rPr>
      </w:pPr>
    </w:p>
    <w:p w:rsidR="00F10509" w:rsidRDefault="00F10509" w:rsidP="00F10509">
      <w:pPr>
        <w:ind w:firstLine="567"/>
        <w:jc w:val="center"/>
        <w:rPr>
          <w:rFonts w:ascii="Times New Roman" w:hAnsi="Times New Roman" w:cs="Times New Roman"/>
          <w:i/>
          <w:sz w:val="28"/>
          <w:szCs w:val="28"/>
        </w:rPr>
      </w:pPr>
    </w:p>
    <w:p w:rsidR="00F10509" w:rsidRDefault="00F10509" w:rsidP="00F10509">
      <w:pPr>
        <w:ind w:firstLine="567"/>
        <w:jc w:val="center"/>
        <w:rPr>
          <w:rFonts w:ascii="Times New Roman" w:hAnsi="Times New Roman" w:cs="Times New Roman"/>
          <w:b/>
          <w:sz w:val="28"/>
          <w:szCs w:val="28"/>
        </w:rPr>
      </w:pPr>
    </w:p>
    <w:p w:rsidR="00F10509" w:rsidRDefault="00F10509" w:rsidP="00F10509">
      <w:pPr>
        <w:ind w:firstLine="567"/>
        <w:jc w:val="center"/>
        <w:rPr>
          <w:rFonts w:ascii="Times New Roman" w:hAnsi="Times New Roman" w:cs="Times New Roman"/>
          <w:b/>
          <w:sz w:val="28"/>
          <w:szCs w:val="28"/>
        </w:rPr>
      </w:pPr>
    </w:p>
    <w:p w:rsidR="00F10509" w:rsidRDefault="00F10509" w:rsidP="00F10509">
      <w:pPr>
        <w:ind w:firstLine="567"/>
        <w:jc w:val="center"/>
        <w:rPr>
          <w:rFonts w:ascii="Times New Roman" w:hAnsi="Times New Roman" w:cs="Times New Roman"/>
          <w:b/>
          <w:sz w:val="28"/>
          <w:szCs w:val="28"/>
        </w:rPr>
      </w:pPr>
    </w:p>
    <w:p w:rsidR="00F10509" w:rsidRDefault="00F10509" w:rsidP="00F10509">
      <w:pPr>
        <w:ind w:firstLine="567"/>
        <w:jc w:val="center"/>
        <w:rPr>
          <w:rFonts w:ascii="Times New Roman" w:hAnsi="Times New Roman" w:cs="Times New Roman"/>
          <w:sz w:val="28"/>
          <w:szCs w:val="28"/>
        </w:rPr>
      </w:pPr>
    </w:p>
    <w:p w:rsidR="00F10509" w:rsidRDefault="00643824" w:rsidP="00F10509">
      <w:pPr>
        <w:ind w:firstLine="567"/>
        <w:jc w:val="center"/>
        <w:rPr>
          <w:rFonts w:ascii="Times New Roman" w:hAnsi="Times New Roman" w:cs="Times New Roman"/>
          <w:sz w:val="28"/>
          <w:szCs w:val="28"/>
        </w:rPr>
      </w:pPr>
      <w:r w:rsidRPr="00643824">
        <w:rPr>
          <w:rFonts w:asciiTheme="minorHAnsi" w:hAnsiTheme="minorHAnsi" w:cstheme="minorBidi"/>
          <w:sz w:val="22"/>
          <w:szCs w:val="22"/>
          <w:lang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242.55pt;margin-top:1.75pt;width:225.1pt;height:60.75pt;z-index:251658240;visibility:visible;mso-height-relative:margin"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" fillcolor="white [3201]" stroked="f" strokeweight=".5pt">
            <v:textbox>
              <w:txbxContent>
                <w:p w:rsidR="00F10509" w:rsidRDefault="00F10509" w:rsidP="00F10509">
                  <w:pPr>
                    <w:rPr>
                      <w:rFonts w:ascii="Times New Roman" w:hAnsi="Times New Roman"/>
                      <w:sz w:val="28"/>
                      <w:szCs w:val="28"/>
                    </w:rPr>
                  </w:pPr>
                </w:p>
                <w:p w:rsidR="00F10509" w:rsidRDefault="00F10509" w:rsidP="00F10509">
                  <w:pPr>
                    <w:rPr>
                      <w:rFonts w:ascii="Times New Roman" w:hAnsi="Times New Roman"/>
                      <w:sz w:val="28"/>
                      <w:szCs w:val="28"/>
                    </w:rPr>
                  </w:pPr>
                  <w:r>
                    <w:rPr>
                      <w:rFonts w:ascii="Times New Roman" w:hAnsi="Times New Roman"/>
                      <w:sz w:val="28"/>
                      <w:szCs w:val="28"/>
                    </w:rPr>
                    <w:t>Автор программы воспитатель: Дмитренко Елена Борисовна</w:t>
                  </w:r>
                </w:p>
                <w:p w:rsidR="00F10509" w:rsidRDefault="00F10509" w:rsidP="00F10509">
                  <w:pPr>
                    <w:rPr>
                      <w:rFonts w:ascii="Calibri" w:hAnsi="Calibri"/>
                      <w:sz w:val="22"/>
                      <w:szCs w:val="22"/>
                    </w:rPr>
                  </w:pPr>
                </w:p>
              </w:txbxContent>
            </v:textbox>
          </v:shape>
        </w:pict>
      </w:r>
    </w:p>
    <w:p w:rsidR="00F10509" w:rsidRDefault="00F10509" w:rsidP="00F10509">
      <w:pPr>
        <w:ind w:firstLine="567"/>
        <w:jc w:val="center"/>
        <w:rPr>
          <w:rFonts w:ascii="Times New Roman" w:hAnsi="Times New Roman" w:cs="Times New Roman"/>
          <w:sz w:val="28"/>
          <w:szCs w:val="28"/>
        </w:rPr>
      </w:pPr>
    </w:p>
    <w:p w:rsidR="00F10509" w:rsidRDefault="00F10509" w:rsidP="00F10509">
      <w:pPr>
        <w:ind w:firstLine="567"/>
        <w:jc w:val="center"/>
        <w:rPr>
          <w:rFonts w:ascii="Times New Roman" w:hAnsi="Times New Roman" w:cs="Times New Roman"/>
          <w:sz w:val="28"/>
          <w:szCs w:val="28"/>
        </w:rPr>
      </w:pPr>
    </w:p>
    <w:p w:rsidR="00F10509" w:rsidRDefault="00F10509" w:rsidP="00F10509">
      <w:pPr>
        <w:ind w:firstLine="567"/>
        <w:jc w:val="center"/>
        <w:rPr>
          <w:rFonts w:ascii="Times New Roman" w:hAnsi="Times New Roman" w:cs="Times New Roman"/>
          <w:sz w:val="28"/>
          <w:szCs w:val="28"/>
        </w:rPr>
      </w:pPr>
    </w:p>
    <w:p w:rsidR="00F10509" w:rsidRDefault="00F10509" w:rsidP="00F10509">
      <w:pPr>
        <w:ind w:firstLine="567"/>
        <w:jc w:val="center"/>
        <w:rPr>
          <w:rFonts w:ascii="Times New Roman" w:hAnsi="Times New Roman" w:cs="Times New Roman"/>
          <w:sz w:val="28"/>
          <w:szCs w:val="28"/>
        </w:rPr>
      </w:pPr>
    </w:p>
    <w:p w:rsidR="00F10509" w:rsidRDefault="00F10509" w:rsidP="00F10509">
      <w:pPr>
        <w:ind w:firstLine="567"/>
        <w:jc w:val="center"/>
        <w:rPr>
          <w:rFonts w:ascii="Times New Roman" w:hAnsi="Times New Roman" w:cs="Times New Roman"/>
          <w:sz w:val="28"/>
          <w:szCs w:val="28"/>
        </w:rPr>
      </w:pPr>
    </w:p>
    <w:p w:rsidR="00F10509" w:rsidRDefault="00F10509" w:rsidP="00F10509">
      <w:pPr>
        <w:ind w:firstLine="567"/>
        <w:jc w:val="center"/>
        <w:rPr>
          <w:rFonts w:ascii="Times New Roman" w:hAnsi="Times New Roman" w:cs="Times New Roman"/>
          <w:sz w:val="28"/>
          <w:szCs w:val="28"/>
        </w:rPr>
      </w:pPr>
      <w:r>
        <w:rPr>
          <w:rFonts w:ascii="Times New Roman" w:hAnsi="Times New Roman" w:cs="Times New Roman"/>
          <w:sz w:val="28"/>
          <w:szCs w:val="28"/>
        </w:rPr>
        <w:t xml:space="preserve">г. Когалым </w:t>
      </w:r>
    </w:p>
    <w:p w:rsidR="00F10509" w:rsidRDefault="00F10509" w:rsidP="00F10509">
      <w:pPr>
        <w:ind w:firstLine="567"/>
        <w:jc w:val="center"/>
        <w:rPr>
          <w:rFonts w:ascii="Times New Roman" w:hAnsi="Times New Roman" w:cs="Times New Roman"/>
          <w:sz w:val="28"/>
          <w:szCs w:val="28"/>
        </w:rPr>
      </w:pPr>
      <w:r>
        <w:rPr>
          <w:rFonts w:ascii="Times New Roman" w:hAnsi="Times New Roman" w:cs="Times New Roman"/>
          <w:sz w:val="28"/>
          <w:szCs w:val="28"/>
        </w:rPr>
        <w:t>2017года</w:t>
      </w:r>
    </w:p>
    <w:p w:rsidR="00052DBA" w:rsidRDefault="00052DBA" w:rsidP="00052DBA">
      <w:pPr>
        <w:rPr>
          <w:rFonts w:ascii="Times New Roman" w:hAnsi="Times New Roman" w:cs="Times New Roman"/>
          <w:b/>
          <w:sz w:val="24"/>
        </w:rPr>
      </w:pPr>
    </w:p>
    <w:p w:rsidR="0062339D" w:rsidRDefault="0062339D" w:rsidP="00B93D6E">
      <w:pPr>
        <w:spacing w:line="360" w:lineRule="auto"/>
        <w:jc w:val="center"/>
        <w:rPr>
          <w:rFonts w:ascii="Times New Roman" w:hAnsi="Times New Roman" w:cs="Times New Roman"/>
          <w:b/>
          <w:sz w:val="24"/>
        </w:rPr>
      </w:pPr>
    </w:p>
    <w:p w:rsidR="00052DBA" w:rsidRPr="00F10509" w:rsidRDefault="00052DBA" w:rsidP="00B93D6E">
      <w:pPr>
        <w:spacing w:line="360" w:lineRule="auto"/>
        <w:jc w:val="center"/>
        <w:rPr>
          <w:rFonts w:ascii="Times New Roman" w:hAnsi="Times New Roman" w:cs="Times New Roman"/>
          <w:b/>
          <w:sz w:val="28"/>
          <w:szCs w:val="28"/>
        </w:rPr>
      </w:pPr>
      <w:r w:rsidRPr="00F10509">
        <w:rPr>
          <w:rFonts w:ascii="Times New Roman" w:hAnsi="Times New Roman" w:cs="Times New Roman"/>
          <w:b/>
          <w:sz w:val="28"/>
          <w:szCs w:val="28"/>
        </w:rPr>
        <w:lastRenderedPageBreak/>
        <w:t>Пояснительная записка</w:t>
      </w:r>
    </w:p>
    <w:p w:rsidR="00D92C9B" w:rsidRPr="00F10509" w:rsidRDefault="00D92C9B" w:rsidP="002D0237">
      <w:pPr>
        <w:spacing w:line="276" w:lineRule="auto"/>
        <w:jc w:val="right"/>
        <w:rPr>
          <w:rFonts w:ascii="Times New Roman" w:hAnsi="Times New Roman" w:cs="Times New Roman"/>
          <w:sz w:val="28"/>
          <w:szCs w:val="28"/>
        </w:rPr>
      </w:pPr>
      <w:r w:rsidRPr="00F10509">
        <w:rPr>
          <w:rFonts w:ascii="Times New Roman" w:hAnsi="Times New Roman" w:cs="Times New Roman"/>
          <w:sz w:val="28"/>
          <w:szCs w:val="28"/>
        </w:rPr>
        <w:t xml:space="preserve">                              Не заменят край родимый</w:t>
      </w:r>
    </w:p>
    <w:p w:rsidR="00D92C9B" w:rsidRPr="00F10509" w:rsidRDefault="00D92C9B" w:rsidP="002D0237">
      <w:pPr>
        <w:spacing w:line="276" w:lineRule="auto"/>
        <w:jc w:val="right"/>
        <w:rPr>
          <w:rFonts w:ascii="Times New Roman" w:hAnsi="Times New Roman" w:cs="Times New Roman"/>
          <w:sz w:val="28"/>
          <w:szCs w:val="28"/>
        </w:rPr>
      </w:pPr>
      <w:r w:rsidRPr="00F10509">
        <w:rPr>
          <w:rFonts w:ascii="Times New Roman" w:hAnsi="Times New Roman" w:cs="Times New Roman"/>
          <w:sz w:val="28"/>
          <w:szCs w:val="28"/>
        </w:rPr>
        <w:t xml:space="preserve">                                                                              Никакие чудеса!</w:t>
      </w:r>
    </w:p>
    <w:p w:rsidR="00D92C9B" w:rsidRPr="00F10509" w:rsidRDefault="00D92C9B" w:rsidP="002D0237">
      <w:pPr>
        <w:spacing w:line="276" w:lineRule="auto"/>
        <w:jc w:val="right"/>
        <w:rPr>
          <w:rFonts w:ascii="Times New Roman" w:hAnsi="Times New Roman" w:cs="Times New Roman"/>
          <w:sz w:val="28"/>
          <w:szCs w:val="28"/>
        </w:rPr>
      </w:pPr>
      <w:r w:rsidRPr="00F10509">
        <w:rPr>
          <w:rFonts w:ascii="Times New Roman" w:hAnsi="Times New Roman" w:cs="Times New Roman"/>
          <w:sz w:val="28"/>
          <w:szCs w:val="28"/>
        </w:rPr>
        <w:t>Только здесь всё так любимо-</w:t>
      </w:r>
    </w:p>
    <w:p w:rsidR="00D92C9B" w:rsidRPr="00F10509" w:rsidRDefault="00D92C9B" w:rsidP="002D0237">
      <w:pPr>
        <w:spacing w:line="276" w:lineRule="auto"/>
        <w:jc w:val="right"/>
        <w:rPr>
          <w:rFonts w:ascii="Times New Roman" w:hAnsi="Times New Roman" w:cs="Times New Roman"/>
          <w:sz w:val="28"/>
          <w:szCs w:val="28"/>
        </w:rPr>
      </w:pPr>
      <w:r w:rsidRPr="00F10509">
        <w:rPr>
          <w:rFonts w:ascii="Times New Roman" w:hAnsi="Times New Roman" w:cs="Times New Roman"/>
          <w:sz w:val="28"/>
          <w:szCs w:val="28"/>
        </w:rPr>
        <w:t xml:space="preserve">                                                                                  Реки, горы и леса!</w:t>
      </w:r>
    </w:p>
    <w:p w:rsidR="00D92C9B" w:rsidRPr="00F10509" w:rsidRDefault="00D92C9B" w:rsidP="002D0237">
      <w:pPr>
        <w:spacing w:line="276" w:lineRule="auto"/>
        <w:jc w:val="right"/>
        <w:rPr>
          <w:rFonts w:ascii="Times New Roman" w:hAnsi="Times New Roman" w:cs="Times New Roman"/>
          <w:sz w:val="28"/>
          <w:szCs w:val="28"/>
        </w:rPr>
      </w:pPr>
      <w:r w:rsidRPr="00F10509">
        <w:rPr>
          <w:rFonts w:ascii="Times New Roman" w:hAnsi="Times New Roman" w:cs="Times New Roman"/>
          <w:sz w:val="28"/>
          <w:szCs w:val="28"/>
        </w:rPr>
        <w:t xml:space="preserve">                                                                                           Здесь от чистого порога</w:t>
      </w:r>
    </w:p>
    <w:p w:rsidR="00D92C9B" w:rsidRPr="00F10509" w:rsidRDefault="00D92C9B" w:rsidP="002D0237">
      <w:pPr>
        <w:spacing w:line="276" w:lineRule="auto"/>
        <w:jc w:val="right"/>
        <w:rPr>
          <w:rFonts w:ascii="Times New Roman" w:hAnsi="Times New Roman" w:cs="Times New Roman"/>
          <w:sz w:val="28"/>
          <w:szCs w:val="28"/>
        </w:rPr>
      </w:pPr>
      <w:r w:rsidRPr="00F10509">
        <w:rPr>
          <w:rFonts w:ascii="Times New Roman" w:hAnsi="Times New Roman" w:cs="Times New Roman"/>
          <w:sz w:val="28"/>
          <w:szCs w:val="28"/>
        </w:rPr>
        <w:t xml:space="preserve">                                                                                  Начинается страна</w:t>
      </w:r>
    </w:p>
    <w:p w:rsidR="00D92C9B" w:rsidRPr="00F10509" w:rsidRDefault="00D92C9B" w:rsidP="002D0237">
      <w:pPr>
        <w:spacing w:line="276" w:lineRule="auto"/>
        <w:jc w:val="right"/>
        <w:rPr>
          <w:rFonts w:ascii="Times New Roman" w:hAnsi="Times New Roman" w:cs="Times New Roman"/>
          <w:sz w:val="28"/>
          <w:szCs w:val="28"/>
        </w:rPr>
      </w:pPr>
      <w:r w:rsidRPr="00F10509">
        <w:rPr>
          <w:rFonts w:ascii="Times New Roman" w:hAnsi="Times New Roman" w:cs="Times New Roman"/>
          <w:sz w:val="28"/>
          <w:szCs w:val="28"/>
        </w:rPr>
        <w:t>Стран других на свете много,</w:t>
      </w:r>
    </w:p>
    <w:p w:rsidR="00D92C9B" w:rsidRPr="00F10509" w:rsidRDefault="00D92C9B" w:rsidP="002D0237">
      <w:pPr>
        <w:spacing w:line="276" w:lineRule="auto"/>
        <w:jc w:val="right"/>
        <w:rPr>
          <w:rFonts w:ascii="Times New Roman" w:hAnsi="Times New Roman" w:cs="Times New Roman"/>
          <w:sz w:val="28"/>
          <w:szCs w:val="28"/>
        </w:rPr>
      </w:pPr>
      <w:r w:rsidRPr="00F10509">
        <w:rPr>
          <w:rFonts w:ascii="Times New Roman" w:hAnsi="Times New Roman" w:cs="Times New Roman"/>
          <w:sz w:val="28"/>
          <w:szCs w:val="28"/>
        </w:rPr>
        <w:t xml:space="preserve">                                                                                     Только Родина одна!</w:t>
      </w:r>
    </w:p>
    <w:p w:rsidR="00F10509" w:rsidRPr="00F10509" w:rsidRDefault="00F10509" w:rsidP="002D0237">
      <w:pPr>
        <w:pStyle w:val="af9"/>
        <w:spacing w:before="0" w:after="0" w:line="276" w:lineRule="auto"/>
        <w:ind w:firstLine="567"/>
        <w:jc w:val="both"/>
        <w:rPr>
          <w:color w:val="111111"/>
          <w:sz w:val="28"/>
          <w:szCs w:val="28"/>
        </w:rPr>
      </w:pPr>
      <w:r w:rsidRPr="00F10509">
        <w:rPr>
          <w:color w:val="111111"/>
          <w:sz w:val="28"/>
          <w:szCs w:val="28"/>
        </w:rPr>
        <w:t xml:space="preserve">Психологами доказано, что в младшем </w:t>
      </w:r>
      <w:r>
        <w:rPr>
          <w:color w:val="111111"/>
          <w:sz w:val="28"/>
          <w:szCs w:val="28"/>
        </w:rPr>
        <w:t>до</w:t>
      </w:r>
      <w:r w:rsidRPr="00F10509">
        <w:rPr>
          <w:color w:val="111111"/>
          <w:sz w:val="28"/>
          <w:szCs w:val="28"/>
        </w:rPr>
        <w:t>школьном возрасте происходит формирование характера, мышления, речи человека, начинается длительный процесс познания тех нравственных ценностей, которые лежат в основе любви к Родине.</w:t>
      </w:r>
    </w:p>
    <w:p w:rsidR="00F10509" w:rsidRPr="00F10509" w:rsidRDefault="00F10509" w:rsidP="002D0237">
      <w:pPr>
        <w:pStyle w:val="af9"/>
        <w:spacing w:before="0" w:after="0" w:line="276" w:lineRule="auto"/>
        <w:ind w:firstLine="567"/>
        <w:jc w:val="both"/>
        <w:rPr>
          <w:color w:val="111111"/>
          <w:sz w:val="28"/>
          <w:szCs w:val="28"/>
        </w:rPr>
      </w:pPr>
      <w:r w:rsidRPr="00F10509">
        <w:rPr>
          <w:color w:val="111111"/>
          <w:sz w:val="28"/>
          <w:szCs w:val="28"/>
        </w:rPr>
        <w:t>Любовь к Родине, стремление служить своему народу, своей стране не возникает у людей сама по себе. С самого раннего возраста для формирования этих качеств необходимо целенаправленное воздействие. При этом надо помнить, что любовь к родине начинается с ощущения родного края, земли, на которой вырос.</w:t>
      </w:r>
    </w:p>
    <w:p w:rsidR="00F10509" w:rsidRPr="00F10509" w:rsidRDefault="00F10509" w:rsidP="002D0237">
      <w:pPr>
        <w:pStyle w:val="af9"/>
        <w:spacing w:before="0" w:after="0" w:line="276" w:lineRule="auto"/>
        <w:ind w:firstLine="567"/>
        <w:jc w:val="both"/>
        <w:rPr>
          <w:color w:val="111111"/>
          <w:sz w:val="28"/>
          <w:szCs w:val="28"/>
        </w:rPr>
      </w:pPr>
      <w:r w:rsidRPr="00F10509">
        <w:rPr>
          <w:color w:val="111111"/>
          <w:sz w:val="28"/>
          <w:szCs w:val="28"/>
        </w:rPr>
        <w:t xml:space="preserve">Программа кружка «Юный краевед» направлена на воспитание чувства гордости за своих земляков, способствует развитию духовной памяти, чувства родства, уважения к </w:t>
      </w:r>
      <w:proofErr w:type="gramStart"/>
      <w:r w:rsidRPr="00F10509">
        <w:rPr>
          <w:color w:val="111111"/>
          <w:sz w:val="28"/>
          <w:szCs w:val="28"/>
        </w:rPr>
        <w:t>живущим</w:t>
      </w:r>
      <w:proofErr w:type="gramEnd"/>
      <w:r w:rsidRPr="00F10509">
        <w:rPr>
          <w:color w:val="111111"/>
          <w:sz w:val="28"/>
          <w:szCs w:val="28"/>
        </w:rPr>
        <w:t xml:space="preserve"> рядом. Предлагаемая программа поможет воспитанникам</w:t>
      </w:r>
      <w:r w:rsidR="002D0237">
        <w:rPr>
          <w:color w:val="111111"/>
          <w:sz w:val="28"/>
          <w:szCs w:val="28"/>
        </w:rPr>
        <w:t xml:space="preserve"> узнать, понять, полюбить родной край, сделать его</w:t>
      </w:r>
      <w:r w:rsidRPr="00F10509">
        <w:rPr>
          <w:color w:val="111111"/>
          <w:sz w:val="28"/>
          <w:szCs w:val="28"/>
        </w:rPr>
        <w:t xml:space="preserve"> лучше и живописнее.</w:t>
      </w:r>
    </w:p>
    <w:p w:rsidR="00F10509" w:rsidRPr="00F10509" w:rsidRDefault="00F10509" w:rsidP="002D0237">
      <w:pPr>
        <w:pStyle w:val="af9"/>
        <w:spacing w:before="0" w:after="0" w:line="276" w:lineRule="auto"/>
        <w:ind w:firstLine="567"/>
        <w:jc w:val="both"/>
        <w:rPr>
          <w:color w:val="111111"/>
          <w:sz w:val="28"/>
          <w:szCs w:val="28"/>
        </w:rPr>
      </w:pPr>
      <w:r w:rsidRPr="00F10509">
        <w:rPr>
          <w:color w:val="111111"/>
          <w:sz w:val="28"/>
          <w:szCs w:val="28"/>
        </w:rPr>
        <w:t xml:space="preserve">Краеведческий материал, особенно собранный несовершеннолетними самостоятельно в рамках исследовательской или проектной деятельности в группах, усиливает конкретность и наглядность восприятия ребятами исторического процесса и оказывает воспитывающее воздействие. </w:t>
      </w:r>
    </w:p>
    <w:p w:rsidR="00F10509" w:rsidRPr="00F10509" w:rsidRDefault="00F10509" w:rsidP="002D0237">
      <w:pPr>
        <w:pStyle w:val="af9"/>
        <w:spacing w:before="0" w:after="0" w:line="276" w:lineRule="auto"/>
        <w:ind w:firstLine="567"/>
        <w:jc w:val="both"/>
        <w:rPr>
          <w:color w:val="111111"/>
          <w:sz w:val="28"/>
          <w:szCs w:val="28"/>
        </w:rPr>
      </w:pPr>
      <w:r w:rsidRPr="00F10509">
        <w:rPr>
          <w:color w:val="111111"/>
          <w:sz w:val="28"/>
          <w:szCs w:val="28"/>
        </w:rPr>
        <w:t>Занятия в курсе кружка «Юный краевед» призваны помочь воспитателю во время реабилитации создать условия для развития информационно-коммуникативных компетентностей воспитанников, расширяют знания несовершеннолетних о своих земляках, помогают ощутить свою связь с прошлым и настоящим малой родины, помогают овладеть начальными навыками исследовательской работы через диалектологическую практику, изучение литературного наследия малой Родины.</w:t>
      </w:r>
    </w:p>
    <w:p w:rsidR="00052DBA" w:rsidRPr="00F10509" w:rsidRDefault="00052DBA" w:rsidP="002D0237">
      <w:pPr>
        <w:spacing w:line="276" w:lineRule="auto"/>
        <w:ind w:firstLine="567"/>
        <w:jc w:val="both"/>
        <w:rPr>
          <w:rFonts w:ascii="Times New Roman" w:hAnsi="Times New Roman" w:cs="Times New Roman"/>
          <w:sz w:val="28"/>
          <w:szCs w:val="28"/>
        </w:rPr>
      </w:pPr>
      <w:r w:rsidRPr="00F10509">
        <w:rPr>
          <w:rFonts w:ascii="Times New Roman" w:hAnsi="Times New Roman" w:cs="Times New Roman"/>
          <w:sz w:val="28"/>
          <w:szCs w:val="28"/>
        </w:rPr>
        <w:t>Знания о родном крае,</w:t>
      </w:r>
      <w:r w:rsidR="00647253" w:rsidRPr="00F10509">
        <w:rPr>
          <w:rFonts w:ascii="Times New Roman" w:hAnsi="Times New Roman" w:cs="Times New Roman"/>
          <w:sz w:val="28"/>
          <w:szCs w:val="28"/>
        </w:rPr>
        <w:t xml:space="preserve"> </w:t>
      </w:r>
      <w:r w:rsidRPr="00F10509">
        <w:rPr>
          <w:rFonts w:ascii="Times New Roman" w:hAnsi="Times New Roman" w:cs="Times New Roman"/>
          <w:sz w:val="28"/>
          <w:szCs w:val="28"/>
        </w:rPr>
        <w:t>в котором мы живём, необычно богаты, так как включает в себя все виды знаний и деятельности человека.</w:t>
      </w:r>
      <w:r w:rsidR="00647253" w:rsidRPr="00F10509">
        <w:rPr>
          <w:rFonts w:ascii="Times New Roman" w:hAnsi="Times New Roman" w:cs="Times New Roman"/>
          <w:sz w:val="28"/>
          <w:szCs w:val="28"/>
        </w:rPr>
        <w:t xml:space="preserve"> </w:t>
      </w:r>
      <w:r w:rsidRPr="00F10509">
        <w:rPr>
          <w:rFonts w:ascii="Times New Roman" w:hAnsi="Times New Roman" w:cs="Times New Roman"/>
          <w:sz w:val="28"/>
          <w:szCs w:val="28"/>
        </w:rPr>
        <w:t xml:space="preserve">Это документы семей, альбомы, газеты, архивные и музейные документы и экспонаты, книги об истории и культуре родного края. На современном этапе развития общества изучение родного края становится актуальным как ведущий фактор воспитания патриотизма. Сущность краеведения для старших дошкольников заключается во всестороннем изучении определённой территории своего края. Краеведение развивает  у детей наблюдательность, мышление, воспитание воли, любознательности, </w:t>
      </w:r>
      <w:r w:rsidRPr="00F10509">
        <w:rPr>
          <w:rFonts w:ascii="Times New Roman" w:hAnsi="Times New Roman" w:cs="Times New Roman"/>
          <w:sz w:val="28"/>
          <w:szCs w:val="28"/>
        </w:rPr>
        <w:lastRenderedPageBreak/>
        <w:t>познавательных интересов. Любимый край и есть исток</w:t>
      </w:r>
      <w:r w:rsidR="00647253" w:rsidRPr="00F10509">
        <w:rPr>
          <w:rFonts w:ascii="Times New Roman" w:hAnsi="Times New Roman" w:cs="Times New Roman"/>
          <w:sz w:val="28"/>
          <w:szCs w:val="28"/>
        </w:rPr>
        <w:t>, начало, откуда человек делает шаг в большой мир. С родного уголка земли начинается для маленького человека огромная страна, гражданином которой, он, повзрослев, осознаёт себя. В результате изучения программы у старших дошкольников будут сформированы личностные, регулятивные, познавательные и коммуникативные умения и навыки.</w:t>
      </w:r>
    </w:p>
    <w:p w:rsidR="00D92C9B" w:rsidRPr="00F10509" w:rsidRDefault="00D92C9B" w:rsidP="002D0237">
      <w:pPr>
        <w:spacing w:line="276" w:lineRule="auto"/>
        <w:jc w:val="both"/>
        <w:rPr>
          <w:rFonts w:ascii="Times New Roman" w:hAnsi="Times New Roman" w:cs="Times New Roman"/>
          <w:b/>
          <w:sz w:val="28"/>
          <w:szCs w:val="28"/>
        </w:rPr>
      </w:pPr>
    </w:p>
    <w:p w:rsidR="00052DBA" w:rsidRPr="002D0237" w:rsidRDefault="00052DBA" w:rsidP="002D0237">
      <w:pPr>
        <w:spacing w:line="276" w:lineRule="auto"/>
        <w:jc w:val="both"/>
        <w:rPr>
          <w:rFonts w:ascii="Times New Roman" w:hAnsi="Times New Roman" w:cs="Times New Roman"/>
          <w:b/>
          <w:sz w:val="28"/>
          <w:szCs w:val="28"/>
        </w:rPr>
      </w:pPr>
      <w:r w:rsidRPr="002D0237">
        <w:rPr>
          <w:rFonts w:ascii="Times New Roman" w:hAnsi="Times New Roman" w:cs="Times New Roman"/>
          <w:b/>
          <w:sz w:val="28"/>
          <w:szCs w:val="28"/>
        </w:rPr>
        <w:t xml:space="preserve">Цель программы: </w:t>
      </w:r>
    </w:p>
    <w:p w:rsidR="002D0237" w:rsidRPr="002D0237" w:rsidRDefault="00647253" w:rsidP="002D0237">
      <w:pPr>
        <w:pStyle w:val="af9"/>
        <w:spacing w:before="0" w:after="0" w:line="276" w:lineRule="auto"/>
        <w:rPr>
          <w:color w:val="111111"/>
          <w:sz w:val="28"/>
          <w:szCs w:val="28"/>
        </w:rPr>
      </w:pPr>
      <w:r w:rsidRPr="002D0237">
        <w:rPr>
          <w:sz w:val="28"/>
          <w:szCs w:val="28"/>
        </w:rPr>
        <w:t xml:space="preserve">Содействовать развитию интереса к природе родного края, воспитанию патриотических чувств и </w:t>
      </w:r>
      <w:r w:rsidR="002D0237" w:rsidRPr="002D0237">
        <w:rPr>
          <w:color w:val="111111"/>
          <w:sz w:val="28"/>
          <w:szCs w:val="28"/>
        </w:rPr>
        <w:t xml:space="preserve">развитие экологического сознания и потребности сохранения и сбережения уникальных природных особенностей </w:t>
      </w:r>
      <w:r w:rsidRPr="002D0237">
        <w:rPr>
          <w:sz w:val="28"/>
          <w:szCs w:val="28"/>
        </w:rPr>
        <w:t>ма</w:t>
      </w:r>
      <w:r w:rsidR="002D0237" w:rsidRPr="002D0237">
        <w:rPr>
          <w:sz w:val="28"/>
          <w:szCs w:val="28"/>
        </w:rPr>
        <w:t>лой родины</w:t>
      </w:r>
      <w:r w:rsidRPr="002D0237">
        <w:rPr>
          <w:sz w:val="28"/>
          <w:szCs w:val="28"/>
        </w:rPr>
        <w:t>.</w:t>
      </w:r>
      <w:r w:rsidR="002D0237" w:rsidRPr="002D0237">
        <w:rPr>
          <w:color w:val="111111"/>
          <w:sz w:val="28"/>
          <w:szCs w:val="28"/>
        </w:rPr>
        <w:t xml:space="preserve"> </w:t>
      </w:r>
    </w:p>
    <w:p w:rsidR="00647253" w:rsidRPr="002D0237" w:rsidRDefault="00647253" w:rsidP="002D0237">
      <w:pPr>
        <w:spacing w:line="276" w:lineRule="auto"/>
        <w:jc w:val="both"/>
        <w:rPr>
          <w:rFonts w:ascii="Times New Roman" w:hAnsi="Times New Roman" w:cs="Times New Roman"/>
          <w:sz w:val="28"/>
          <w:szCs w:val="28"/>
        </w:rPr>
      </w:pPr>
    </w:p>
    <w:p w:rsidR="00D92C9B" w:rsidRPr="00F10509" w:rsidRDefault="00D92C9B" w:rsidP="002D0237">
      <w:pPr>
        <w:spacing w:line="276" w:lineRule="auto"/>
        <w:jc w:val="both"/>
        <w:rPr>
          <w:rFonts w:ascii="Times New Roman" w:hAnsi="Times New Roman" w:cs="Times New Roman"/>
          <w:b/>
          <w:sz w:val="28"/>
          <w:szCs w:val="28"/>
        </w:rPr>
      </w:pPr>
    </w:p>
    <w:p w:rsidR="00647253" w:rsidRPr="00F10509" w:rsidRDefault="00647253" w:rsidP="002D0237">
      <w:pPr>
        <w:spacing w:line="276" w:lineRule="auto"/>
        <w:jc w:val="both"/>
        <w:rPr>
          <w:rFonts w:ascii="Times New Roman" w:hAnsi="Times New Roman" w:cs="Times New Roman"/>
          <w:b/>
          <w:sz w:val="28"/>
          <w:szCs w:val="28"/>
        </w:rPr>
      </w:pPr>
      <w:r w:rsidRPr="00F10509">
        <w:rPr>
          <w:rFonts w:ascii="Times New Roman" w:hAnsi="Times New Roman" w:cs="Times New Roman"/>
          <w:b/>
          <w:sz w:val="28"/>
          <w:szCs w:val="28"/>
        </w:rPr>
        <w:t>Задачи программы:</w:t>
      </w:r>
    </w:p>
    <w:p w:rsidR="002D0237" w:rsidRPr="002D0237" w:rsidRDefault="002D0237" w:rsidP="002D0237">
      <w:pPr>
        <w:pStyle w:val="af4"/>
        <w:numPr>
          <w:ilvl w:val="0"/>
          <w:numId w:val="40"/>
        </w:numPr>
        <w:rPr>
          <w:rFonts w:ascii="Times New Roman" w:hAnsi="Times New Roman"/>
          <w:sz w:val="28"/>
          <w:szCs w:val="28"/>
        </w:rPr>
      </w:pPr>
      <w:r w:rsidRPr="002D0237">
        <w:rPr>
          <w:rFonts w:ascii="Times New Roman" w:hAnsi="Times New Roman"/>
          <w:sz w:val="28"/>
          <w:szCs w:val="28"/>
        </w:rPr>
        <w:t>Знакомить детей с историей, флорой и фауной, культурными памятниками и традициями родного края.</w:t>
      </w:r>
    </w:p>
    <w:p w:rsidR="002D0237" w:rsidRPr="002D0237" w:rsidRDefault="002D0237" w:rsidP="002D0237">
      <w:pPr>
        <w:pStyle w:val="af4"/>
        <w:numPr>
          <w:ilvl w:val="0"/>
          <w:numId w:val="40"/>
        </w:numPr>
        <w:rPr>
          <w:rFonts w:ascii="Times New Roman" w:hAnsi="Times New Roman"/>
          <w:sz w:val="28"/>
          <w:szCs w:val="28"/>
        </w:rPr>
      </w:pPr>
      <w:r w:rsidRPr="002D0237">
        <w:rPr>
          <w:rFonts w:ascii="Times New Roman" w:hAnsi="Times New Roman"/>
          <w:sz w:val="28"/>
          <w:szCs w:val="28"/>
        </w:rPr>
        <w:t>Знакомить с историей малой родины, с ратными и трудовыми подвигами земляков.</w:t>
      </w:r>
    </w:p>
    <w:p w:rsidR="002D0237" w:rsidRPr="002D0237" w:rsidRDefault="002D0237" w:rsidP="002D0237">
      <w:pPr>
        <w:pStyle w:val="af4"/>
        <w:numPr>
          <w:ilvl w:val="0"/>
          <w:numId w:val="40"/>
        </w:numPr>
        <w:rPr>
          <w:rFonts w:ascii="Times New Roman" w:hAnsi="Times New Roman"/>
          <w:sz w:val="28"/>
          <w:szCs w:val="28"/>
        </w:rPr>
      </w:pPr>
      <w:r w:rsidRPr="002D0237">
        <w:rPr>
          <w:rFonts w:ascii="Times New Roman" w:hAnsi="Times New Roman"/>
          <w:sz w:val="28"/>
          <w:szCs w:val="28"/>
        </w:rPr>
        <w:t>Овладеть начальными навыками исследовательской работы.</w:t>
      </w:r>
    </w:p>
    <w:p w:rsidR="002D0237" w:rsidRPr="002D0237" w:rsidRDefault="002D0237" w:rsidP="002D0237">
      <w:pPr>
        <w:pStyle w:val="af4"/>
        <w:numPr>
          <w:ilvl w:val="0"/>
          <w:numId w:val="40"/>
        </w:numPr>
        <w:rPr>
          <w:rFonts w:ascii="Times New Roman" w:hAnsi="Times New Roman"/>
          <w:sz w:val="28"/>
          <w:szCs w:val="28"/>
        </w:rPr>
      </w:pPr>
      <w:r w:rsidRPr="002D0237">
        <w:rPr>
          <w:rFonts w:ascii="Times New Roman" w:hAnsi="Times New Roman"/>
          <w:sz w:val="28"/>
          <w:szCs w:val="28"/>
        </w:rPr>
        <w:t xml:space="preserve">Развивать гражданские качества, патриотическое отношение к родному городу  и своему краю. </w:t>
      </w:r>
    </w:p>
    <w:p w:rsidR="00955CE3" w:rsidRPr="002D0237" w:rsidRDefault="00955CE3" w:rsidP="00955CE3">
      <w:pPr>
        <w:pStyle w:val="af4"/>
        <w:numPr>
          <w:ilvl w:val="0"/>
          <w:numId w:val="40"/>
        </w:numPr>
        <w:rPr>
          <w:rFonts w:ascii="Times New Roman" w:hAnsi="Times New Roman"/>
          <w:sz w:val="28"/>
          <w:szCs w:val="28"/>
        </w:rPr>
      </w:pPr>
      <w:r>
        <w:rPr>
          <w:rFonts w:ascii="Times New Roman" w:hAnsi="Times New Roman"/>
          <w:sz w:val="28"/>
          <w:szCs w:val="28"/>
        </w:rPr>
        <w:t>Р</w:t>
      </w:r>
      <w:r w:rsidRPr="002D0237">
        <w:rPr>
          <w:rFonts w:ascii="Times New Roman" w:hAnsi="Times New Roman"/>
          <w:sz w:val="28"/>
          <w:szCs w:val="28"/>
        </w:rPr>
        <w:t>а</w:t>
      </w:r>
      <w:r>
        <w:rPr>
          <w:rFonts w:ascii="Times New Roman" w:hAnsi="Times New Roman"/>
          <w:sz w:val="28"/>
          <w:szCs w:val="28"/>
        </w:rPr>
        <w:t>звивать познавательный интерес, интеллектуальные и творческие способности.</w:t>
      </w:r>
    </w:p>
    <w:p w:rsidR="00955CE3" w:rsidRPr="002D0237" w:rsidRDefault="00955CE3" w:rsidP="00955CE3">
      <w:pPr>
        <w:pStyle w:val="af4"/>
        <w:numPr>
          <w:ilvl w:val="0"/>
          <w:numId w:val="40"/>
        </w:numPr>
        <w:rPr>
          <w:rFonts w:ascii="Times New Roman" w:hAnsi="Times New Roman"/>
          <w:sz w:val="28"/>
          <w:szCs w:val="28"/>
        </w:rPr>
      </w:pPr>
      <w:r>
        <w:rPr>
          <w:rFonts w:ascii="Times New Roman" w:hAnsi="Times New Roman"/>
          <w:sz w:val="28"/>
          <w:szCs w:val="28"/>
        </w:rPr>
        <w:t>Стимулировать</w:t>
      </w:r>
      <w:r w:rsidRPr="002D0237">
        <w:rPr>
          <w:rFonts w:ascii="Times New Roman" w:hAnsi="Times New Roman"/>
          <w:sz w:val="28"/>
          <w:szCs w:val="28"/>
        </w:rPr>
        <w:t xml:space="preserve"> стремления знать как можно больше</w:t>
      </w:r>
      <w:r>
        <w:rPr>
          <w:rFonts w:ascii="Times New Roman" w:hAnsi="Times New Roman"/>
          <w:sz w:val="28"/>
          <w:szCs w:val="28"/>
        </w:rPr>
        <w:t xml:space="preserve"> о родном крае и его людях</w:t>
      </w:r>
      <w:r w:rsidRPr="002D0237">
        <w:rPr>
          <w:rFonts w:ascii="Times New Roman" w:hAnsi="Times New Roman"/>
          <w:sz w:val="28"/>
          <w:szCs w:val="28"/>
        </w:rPr>
        <w:t>.</w:t>
      </w:r>
    </w:p>
    <w:p w:rsidR="002D0237" w:rsidRPr="002D0237" w:rsidRDefault="002D0237" w:rsidP="002D0237">
      <w:pPr>
        <w:pStyle w:val="af4"/>
        <w:numPr>
          <w:ilvl w:val="0"/>
          <w:numId w:val="40"/>
        </w:numPr>
        <w:rPr>
          <w:rFonts w:ascii="Times New Roman" w:hAnsi="Times New Roman"/>
          <w:sz w:val="28"/>
          <w:szCs w:val="28"/>
        </w:rPr>
      </w:pPr>
      <w:r w:rsidRPr="002D0237">
        <w:rPr>
          <w:rFonts w:ascii="Times New Roman" w:hAnsi="Times New Roman"/>
          <w:sz w:val="28"/>
          <w:szCs w:val="28"/>
        </w:rPr>
        <w:t>Приобщать к культуре коренных народов ханты и манси.</w:t>
      </w:r>
    </w:p>
    <w:p w:rsidR="002D0237" w:rsidRPr="002D0237" w:rsidRDefault="002D0237" w:rsidP="002D0237">
      <w:pPr>
        <w:pStyle w:val="af4"/>
        <w:numPr>
          <w:ilvl w:val="0"/>
          <w:numId w:val="40"/>
        </w:numPr>
        <w:rPr>
          <w:rFonts w:ascii="Times New Roman" w:hAnsi="Times New Roman"/>
          <w:sz w:val="28"/>
          <w:szCs w:val="28"/>
        </w:rPr>
      </w:pPr>
      <w:r w:rsidRPr="002D0237">
        <w:rPr>
          <w:rFonts w:ascii="Times New Roman" w:hAnsi="Times New Roman"/>
          <w:sz w:val="28"/>
          <w:szCs w:val="28"/>
        </w:rPr>
        <w:t xml:space="preserve">Воспитывать лучшие качества: трудолюбие, </w:t>
      </w:r>
      <w:r w:rsidR="00955CE3" w:rsidRPr="002D0237">
        <w:rPr>
          <w:rFonts w:ascii="Times New Roman" w:hAnsi="Times New Roman"/>
          <w:sz w:val="28"/>
          <w:szCs w:val="28"/>
        </w:rPr>
        <w:t>доброту</w:t>
      </w:r>
      <w:r w:rsidRPr="002D0237">
        <w:rPr>
          <w:rFonts w:ascii="Times New Roman" w:hAnsi="Times New Roman"/>
          <w:sz w:val="28"/>
          <w:szCs w:val="28"/>
        </w:rPr>
        <w:t>, взаимовыручку, сочувствие.</w:t>
      </w:r>
    </w:p>
    <w:p w:rsidR="002D0237" w:rsidRPr="002D0237" w:rsidRDefault="002D0237" w:rsidP="002D0237">
      <w:pPr>
        <w:pStyle w:val="af4"/>
        <w:numPr>
          <w:ilvl w:val="0"/>
          <w:numId w:val="40"/>
        </w:numPr>
        <w:jc w:val="both"/>
        <w:rPr>
          <w:rFonts w:ascii="Times New Roman" w:hAnsi="Times New Roman"/>
          <w:sz w:val="28"/>
          <w:szCs w:val="28"/>
        </w:rPr>
      </w:pPr>
      <w:r w:rsidRPr="002D0237">
        <w:rPr>
          <w:rFonts w:ascii="Times New Roman" w:hAnsi="Times New Roman"/>
          <w:sz w:val="28"/>
          <w:szCs w:val="28"/>
        </w:rPr>
        <w:t>Воспитать у детей любовь к родному краю и его истории, учит видеть историю вокруг себя.</w:t>
      </w:r>
    </w:p>
    <w:p w:rsidR="00955CE3" w:rsidRDefault="002D0237" w:rsidP="00955CE3">
      <w:pPr>
        <w:pStyle w:val="af4"/>
        <w:numPr>
          <w:ilvl w:val="0"/>
          <w:numId w:val="40"/>
        </w:numPr>
        <w:jc w:val="both"/>
        <w:rPr>
          <w:rFonts w:ascii="Times New Roman" w:hAnsi="Times New Roman"/>
          <w:sz w:val="28"/>
          <w:szCs w:val="28"/>
        </w:rPr>
      </w:pPr>
      <w:r w:rsidRPr="002D0237">
        <w:rPr>
          <w:rFonts w:ascii="Times New Roman" w:hAnsi="Times New Roman"/>
          <w:sz w:val="28"/>
          <w:szCs w:val="28"/>
        </w:rPr>
        <w:t>Воспитывать эмоциональное, поэтическое отношение к природе, к устному  народному творчеству.</w:t>
      </w:r>
    </w:p>
    <w:p w:rsidR="00955CE3" w:rsidRDefault="00955CE3" w:rsidP="00955CE3">
      <w:pPr>
        <w:jc w:val="both"/>
        <w:rPr>
          <w:rFonts w:ascii="Times New Roman" w:hAnsi="Times New Roman"/>
          <w:b/>
          <w:sz w:val="28"/>
          <w:szCs w:val="28"/>
        </w:rPr>
      </w:pPr>
    </w:p>
    <w:p w:rsidR="00955CE3" w:rsidRPr="00955CE3" w:rsidRDefault="00955CE3" w:rsidP="00955CE3">
      <w:pPr>
        <w:jc w:val="both"/>
        <w:rPr>
          <w:rFonts w:ascii="Times New Roman" w:hAnsi="Times New Roman"/>
          <w:sz w:val="28"/>
          <w:szCs w:val="28"/>
        </w:rPr>
      </w:pPr>
      <w:r w:rsidRPr="00955CE3">
        <w:rPr>
          <w:rFonts w:ascii="Times New Roman" w:hAnsi="Times New Roman"/>
          <w:b/>
          <w:sz w:val="28"/>
          <w:szCs w:val="28"/>
        </w:rPr>
        <w:t>Методы и приемы, используемые в процессе реализации программы:</w:t>
      </w:r>
    </w:p>
    <w:p w:rsidR="00955CE3" w:rsidRPr="00955CE3" w:rsidRDefault="00955CE3" w:rsidP="00955CE3">
      <w:pPr>
        <w:pStyle w:val="a6"/>
        <w:tabs>
          <w:tab w:val="left" w:pos="0"/>
        </w:tabs>
        <w:spacing w:after="0" w:line="276" w:lineRule="auto"/>
        <w:jc w:val="both"/>
        <w:rPr>
          <w:rFonts w:ascii="Times New Roman" w:hAnsi="Times New Roman" w:cs="Times New Roman"/>
          <w:sz w:val="28"/>
          <w:szCs w:val="28"/>
        </w:rPr>
      </w:pPr>
      <w:r w:rsidRPr="00955CE3">
        <w:rPr>
          <w:rFonts w:ascii="Times New Roman" w:hAnsi="Times New Roman" w:cs="Times New Roman"/>
          <w:sz w:val="28"/>
          <w:szCs w:val="28"/>
        </w:rPr>
        <w:t>1. Групповые дискуссии и диспуты способствуют развитию умения слушать и слышать себя и других, дают возможность анализировать, отстаивать свою точку зрения, повышать уровень самооценки.</w:t>
      </w:r>
    </w:p>
    <w:p w:rsidR="00955CE3" w:rsidRPr="00955CE3" w:rsidRDefault="00955CE3" w:rsidP="00955CE3">
      <w:pPr>
        <w:pStyle w:val="a6"/>
        <w:tabs>
          <w:tab w:val="left" w:pos="0"/>
        </w:tabs>
        <w:spacing w:after="0" w:line="276" w:lineRule="auto"/>
        <w:jc w:val="both"/>
        <w:rPr>
          <w:rFonts w:ascii="Times New Roman" w:hAnsi="Times New Roman" w:cs="Times New Roman"/>
          <w:sz w:val="28"/>
          <w:szCs w:val="28"/>
        </w:rPr>
      </w:pPr>
      <w:r w:rsidRPr="00955CE3">
        <w:rPr>
          <w:rFonts w:ascii="Times New Roman" w:hAnsi="Times New Roman" w:cs="Times New Roman"/>
          <w:sz w:val="28"/>
          <w:szCs w:val="28"/>
        </w:rPr>
        <w:t>2. Беседы и мини лекции пополняют багаж знаний, способствуют расширению кругозора воспитанников.</w:t>
      </w:r>
    </w:p>
    <w:p w:rsidR="00955CE3" w:rsidRPr="00955CE3" w:rsidRDefault="00955CE3" w:rsidP="00955CE3">
      <w:pPr>
        <w:pStyle w:val="a6"/>
        <w:tabs>
          <w:tab w:val="left" w:pos="0"/>
        </w:tabs>
        <w:spacing w:after="0" w:line="276" w:lineRule="auto"/>
        <w:jc w:val="both"/>
        <w:rPr>
          <w:rFonts w:ascii="Times New Roman" w:hAnsi="Times New Roman" w:cs="Times New Roman"/>
          <w:sz w:val="28"/>
          <w:szCs w:val="28"/>
        </w:rPr>
      </w:pPr>
      <w:r w:rsidRPr="00955CE3">
        <w:rPr>
          <w:rFonts w:ascii="Times New Roman" w:hAnsi="Times New Roman" w:cs="Times New Roman"/>
          <w:sz w:val="28"/>
          <w:szCs w:val="28"/>
        </w:rPr>
        <w:t>3. Тренинги позволяют выработать умение самостоятельно применять знания и умения в различных жизненных ситуациях.</w:t>
      </w:r>
    </w:p>
    <w:p w:rsidR="00955CE3" w:rsidRPr="00955CE3" w:rsidRDefault="00955CE3" w:rsidP="00955CE3">
      <w:pPr>
        <w:pStyle w:val="a6"/>
        <w:tabs>
          <w:tab w:val="left" w:pos="0"/>
        </w:tabs>
        <w:spacing w:after="0"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4. Б</w:t>
      </w:r>
      <w:r w:rsidRPr="00955CE3">
        <w:rPr>
          <w:rFonts w:ascii="Times New Roman" w:hAnsi="Times New Roman" w:cs="Times New Roman"/>
          <w:sz w:val="28"/>
          <w:szCs w:val="28"/>
        </w:rPr>
        <w:t>еседы учат умению высказывать собственное мнение, не перебивая других, действовать конструктивно.</w:t>
      </w:r>
    </w:p>
    <w:p w:rsidR="00955CE3" w:rsidRPr="00955CE3" w:rsidRDefault="00955CE3" w:rsidP="00955CE3">
      <w:pPr>
        <w:pStyle w:val="a6"/>
        <w:tabs>
          <w:tab w:val="left" w:pos="0"/>
        </w:tabs>
        <w:spacing w:after="0" w:line="276" w:lineRule="auto"/>
        <w:jc w:val="both"/>
        <w:rPr>
          <w:rFonts w:ascii="Times New Roman" w:hAnsi="Times New Roman" w:cs="Times New Roman"/>
          <w:sz w:val="28"/>
          <w:szCs w:val="28"/>
        </w:rPr>
      </w:pPr>
      <w:r w:rsidRPr="00955CE3">
        <w:rPr>
          <w:rFonts w:ascii="Times New Roman" w:hAnsi="Times New Roman" w:cs="Times New Roman"/>
          <w:sz w:val="28"/>
          <w:szCs w:val="28"/>
        </w:rPr>
        <w:t>5. Деловые и ролевые игры формируют умение применять в конкретных ситуациях полученные знания, чувства ответственности перед другими и самим собой.</w:t>
      </w:r>
    </w:p>
    <w:p w:rsidR="00955CE3" w:rsidRDefault="00955CE3" w:rsidP="00955CE3">
      <w:pPr>
        <w:pStyle w:val="a6"/>
        <w:tabs>
          <w:tab w:val="left" w:pos="0"/>
        </w:tabs>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6. </w:t>
      </w:r>
      <w:r w:rsidRPr="00955CE3">
        <w:rPr>
          <w:rFonts w:ascii="Times New Roman" w:hAnsi="Times New Roman" w:cs="Times New Roman"/>
          <w:sz w:val="28"/>
          <w:szCs w:val="28"/>
        </w:rPr>
        <w:t xml:space="preserve">Разнообразие игр и упражнений способствует повышению внимания и активности детей. </w:t>
      </w:r>
    </w:p>
    <w:p w:rsidR="00955CE3" w:rsidRDefault="00955CE3" w:rsidP="00955CE3">
      <w:pPr>
        <w:pStyle w:val="a6"/>
        <w:tabs>
          <w:tab w:val="left" w:pos="0"/>
        </w:tabs>
        <w:spacing w:after="0" w:line="276" w:lineRule="auto"/>
        <w:jc w:val="both"/>
        <w:rPr>
          <w:rFonts w:ascii="Times New Roman" w:hAnsi="Times New Roman" w:cs="Times New Roman"/>
          <w:sz w:val="28"/>
          <w:szCs w:val="28"/>
        </w:rPr>
      </w:pPr>
      <w:r>
        <w:rPr>
          <w:rFonts w:ascii="Times New Roman" w:hAnsi="Times New Roman" w:cs="Times New Roman"/>
          <w:sz w:val="28"/>
          <w:szCs w:val="28"/>
        </w:rPr>
        <w:t>7. Чтение художественной литературы по данной тематике.</w:t>
      </w:r>
    </w:p>
    <w:p w:rsidR="00955CE3" w:rsidRDefault="00955CE3" w:rsidP="00955CE3">
      <w:pPr>
        <w:spacing w:line="276" w:lineRule="auto"/>
        <w:rPr>
          <w:rFonts w:ascii="Times New Roman" w:hAnsi="Times New Roman" w:cs="Times New Roman"/>
          <w:sz w:val="28"/>
          <w:szCs w:val="28"/>
        </w:rPr>
      </w:pPr>
      <w:r>
        <w:rPr>
          <w:rFonts w:ascii="Times New Roman" w:hAnsi="Times New Roman" w:cs="Times New Roman"/>
          <w:sz w:val="28"/>
          <w:szCs w:val="28"/>
        </w:rPr>
        <w:t>8. Экскурсия в краеведческий музей.</w:t>
      </w:r>
    </w:p>
    <w:p w:rsidR="00955CE3" w:rsidRDefault="00955CE3" w:rsidP="00955CE3">
      <w:pPr>
        <w:spacing w:line="276" w:lineRule="auto"/>
        <w:rPr>
          <w:rFonts w:ascii="Times New Roman" w:hAnsi="Times New Roman" w:cs="Times New Roman"/>
          <w:sz w:val="28"/>
          <w:szCs w:val="28"/>
        </w:rPr>
      </w:pPr>
      <w:r>
        <w:rPr>
          <w:rFonts w:ascii="Times New Roman" w:hAnsi="Times New Roman" w:cs="Times New Roman"/>
          <w:sz w:val="28"/>
          <w:szCs w:val="28"/>
        </w:rPr>
        <w:t>9. Встреча с интересными людьми родного города Когалым.</w:t>
      </w:r>
    </w:p>
    <w:p w:rsidR="00955CE3" w:rsidRDefault="00955CE3" w:rsidP="00955CE3">
      <w:pPr>
        <w:spacing w:line="276" w:lineRule="auto"/>
        <w:rPr>
          <w:rFonts w:ascii="Times New Roman" w:hAnsi="Times New Roman" w:cs="Times New Roman"/>
          <w:sz w:val="28"/>
          <w:szCs w:val="28"/>
        </w:rPr>
      </w:pPr>
      <w:r>
        <w:rPr>
          <w:rFonts w:ascii="Times New Roman" w:hAnsi="Times New Roman" w:cs="Times New Roman"/>
          <w:sz w:val="28"/>
          <w:szCs w:val="28"/>
        </w:rPr>
        <w:t>10. Проведение мастер-класса по изготовлению изделий из бисера.</w:t>
      </w:r>
    </w:p>
    <w:p w:rsidR="00AA4B82" w:rsidRDefault="00AA4B82" w:rsidP="00955CE3">
      <w:pPr>
        <w:spacing w:line="276" w:lineRule="auto"/>
        <w:rPr>
          <w:rFonts w:ascii="Times New Roman" w:hAnsi="Times New Roman" w:cs="Times New Roman"/>
          <w:sz w:val="28"/>
          <w:szCs w:val="28"/>
        </w:rPr>
      </w:pPr>
    </w:p>
    <w:p w:rsidR="00AA4B82" w:rsidRPr="00AA4B82" w:rsidRDefault="00AA4B82" w:rsidP="00AA4B82">
      <w:pPr>
        <w:spacing w:line="276" w:lineRule="auto"/>
        <w:rPr>
          <w:rFonts w:ascii="Times New Roman" w:hAnsi="Times New Roman" w:cs="Times New Roman"/>
          <w:b/>
          <w:sz w:val="28"/>
          <w:szCs w:val="28"/>
        </w:rPr>
      </w:pPr>
      <w:r w:rsidRPr="00AA4B82">
        <w:rPr>
          <w:rFonts w:ascii="Times New Roman" w:hAnsi="Times New Roman" w:cs="Times New Roman"/>
          <w:b/>
          <w:sz w:val="28"/>
          <w:szCs w:val="28"/>
        </w:rPr>
        <w:t>Основные организационные формы:</w:t>
      </w:r>
    </w:p>
    <w:p w:rsidR="00AA4B82" w:rsidRPr="00AA4B82" w:rsidRDefault="00AA4B82" w:rsidP="00AA4B82">
      <w:pPr>
        <w:pStyle w:val="af4"/>
        <w:numPr>
          <w:ilvl w:val="0"/>
          <w:numId w:val="44"/>
        </w:numPr>
        <w:rPr>
          <w:rFonts w:ascii="Times New Roman" w:hAnsi="Times New Roman"/>
          <w:sz w:val="28"/>
          <w:szCs w:val="28"/>
        </w:rPr>
      </w:pPr>
      <w:r w:rsidRPr="00AA4B82">
        <w:rPr>
          <w:rFonts w:ascii="Times New Roman" w:hAnsi="Times New Roman"/>
          <w:sz w:val="28"/>
          <w:szCs w:val="28"/>
        </w:rPr>
        <w:t>непосредственно-образовательная деятельность;</w:t>
      </w:r>
    </w:p>
    <w:p w:rsidR="00AA4B82" w:rsidRPr="00AA4B82" w:rsidRDefault="00AA4B82" w:rsidP="00AA4B82">
      <w:pPr>
        <w:pStyle w:val="af4"/>
        <w:numPr>
          <w:ilvl w:val="0"/>
          <w:numId w:val="44"/>
        </w:numPr>
        <w:rPr>
          <w:rFonts w:ascii="Times New Roman" w:hAnsi="Times New Roman"/>
          <w:sz w:val="28"/>
          <w:szCs w:val="28"/>
        </w:rPr>
      </w:pPr>
      <w:r w:rsidRPr="00AA4B82">
        <w:rPr>
          <w:rFonts w:ascii="Times New Roman" w:hAnsi="Times New Roman"/>
          <w:sz w:val="28"/>
          <w:szCs w:val="28"/>
        </w:rPr>
        <w:t>•свободная  деятельность;</w:t>
      </w:r>
    </w:p>
    <w:p w:rsidR="00AA4B82" w:rsidRPr="00AA4B82" w:rsidRDefault="00AA4B82" w:rsidP="00AA4B82">
      <w:pPr>
        <w:pStyle w:val="af4"/>
        <w:numPr>
          <w:ilvl w:val="0"/>
          <w:numId w:val="44"/>
        </w:numPr>
        <w:rPr>
          <w:rFonts w:ascii="Times New Roman" w:hAnsi="Times New Roman"/>
          <w:sz w:val="28"/>
          <w:szCs w:val="28"/>
        </w:rPr>
      </w:pPr>
      <w:r w:rsidRPr="00AA4B82">
        <w:rPr>
          <w:rFonts w:ascii="Times New Roman" w:hAnsi="Times New Roman"/>
          <w:sz w:val="28"/>
          <w:szCs w:val="28"/>
        </w:rPr>
        <w:t>целевые прогулки по городу;</w:t>
      </w:r>
    </w:p>
    <w:p w:rsidR="00AA4B82" w:rsidRPr="00AA4B82" w:rsidRDefault="00AA4B82" w:rsidP="00AA4B82">
      <w:pPr>
        <w:pStyle w:val="af4"/>
        <w:numPr>
          <w:ilvl w:val="0"/>
          <w:numId w:val="44"/>
        </w:numPr>
        <w:rPr>
          <w:rFonts w:ascii="Times New Roman" w:hAnsi="Times New Roman"/>
          <w:sz w:val="28"/>
          <w:szCs w:val="28"/>
        </w:rPr>
      </w:pPr>
      <w:r w:rsidRPr="00AA4B82">
        <w:rPr>
          <w:rFonts w:ascii="Times New Roman" w:hAnsi="Times New Roman"/>
          <w:sz w:val="28"/>
          <w:szCs w:val="28"/>
        </w:rPr>
        <w:t>экскурсии с различной тематикой о городе;</w:t>
      </w:r>
    </w:p>
    <w:p w:rsidR="00AA4B82" w:rsidRPr="00AA4B82" w:rsidRDefault="00AA4B82" w:rsidP="00AA4B82">
      <w:pPr>
        <w:pStyle w:val="af4"/>
        <w:numPr>
          <w:ilvl w:val="0"/>
          <w:numId w:val="44"/>
        </w:numPr>
        <w:rPr>
          <w:rFonts w:ascii="Times New Roman" w:hAnsi="Times New Roman"/>
          <w:sz w:val="28"/>
          <w:szCs w:val="28"/>
        </w:rPr>
      </w:pPr>
      <w:r w:rsidRPr="00AA4B82">
        <w:rPr>
          <w:rFonts w:ascii="Times New Roman" w:hAnsi="Times New Roman"/>
          <w:sz w:val="28"/>
          <w:szCs w:val="28"/>
        </w:rPr>
        <w:t>праздники, развлечения;</w:t>
      </w:r>
    </w:p>
    <w:p w:rsidR="00AA4B82" w:rsidRPr="00AA4B82" w:rsidRDefault="00AA4B82" w:rsidP="00AA4B82">
      <w:pPr>
        <w:pStyle w:val="af4"/>
        <w:numPr>
          <w:ilvl w:val="0"/>
          <w:numId w:val="44"/>
        </w:numPr>
        <w:rPr>
          <w:rFonts w:ascii="Times New Roman" w:hAnsi="Times New Roman"/>
          <w:sz w:val="28"/>
          <w:szCs w:val="28"/>
        </w:rPr>
      </w:pPr>
      <w:r w:rsidRPr="00AA4B82">
        <w:rPr>
          <w:rFonts w:ascii="Times New Roman" w:hAnsi="Times New Roman"/>
          <w:sz w:val="28"/>
          <w:szCs w:val="28"/>
        </w:rPr>
        <w:t>тематические выставки;</w:t>
      </w:r>
    </w:p>
    <w:p w:rsidR="00AA4B82" w:rsidRPr="00AA4B82" w:rsidRDefault="00AA4B82" w:rsidP="00AA4B82">
      <w:pPr>
        <w:pStyle w:val="af4"/>
        <w:numPr>
          <w:ilvl w:val="0"/>
          <w:numId w:val="44"/>
        </w:numPr>
        <w:rPr>
          <w:rFonts w:ascii="Times New Roman" w:hAnsi="Times New Roman"/>
          <w:sz w:val="28"/>
          <w:szCs w:val="28"/>
        </w:rPr>
      </w:pPr>
      <w:r w:rsidRPr="00AA4B82">
        <w:rPr>
          <w:rFonts w:ascii="Times New Roman" w:hAnsi="Times New Roman"/>
          <w:sz w:val="28"/>
          <w:szCs w:val="28"/>
        </w:rPr>
        <w:t>тестирование по нравственн</w:t>
      </w:r>
      <w:proofErr w:type="gramStart"/>
      <w:r w:rsidRPr="00AA4B82">
        <w:rPr>
          <w:rFonts w:ascii="Times New Roman" w:hAnsi="Times New Roman"/>
          <w:sz w:val="28"/>
          <w:szCs w:val="28"/>
        </w:rPr>
        <w:t>о-</w:t>
      </w:r>
      <w:proofErr w:type="gramEnd"/>
      <w:r w:rsidRPr="00AA4B82">
        <w:rPr>
          <w:rFonts w:ascii="Times New Roman" w:hAnsi="Times New Roman"/>
          <w:sz w:val="28"/>
          <w:szCs w:val="28"/>
        </w:rPr>
        <w:t xml:space="preserve"> патриотическим способностям детей;</w:t>
      </w:r>
    </w:p>
    <w:p w:rsidR="00AA4B82" w:rsidRPr="00AA4B82" w:rsidRDefault="00AA4B82" w:rsidP="00AA4B82">
      <w:pPr>
        <w:pStyle w:val="af4"/>
        <w:numPr>
          <w:ilvl w:val="0"/>
          <w:numId w:val="44"/>
        </w:numPr>
        <w:rPr>
          <w:rFonts w:ascii="Times New Roman" w:hAnsi="Times New Roman"/>
          <w:sz w:val="28"/>
          <w:szCs w:val="28"/>
        </w:rPr>
      </w:pPr>
      <w:r w:rsidRPr="00AA4B82">
        <w:rPr>
          <w:rFonts w:ascii="Times New Roman" w:hAnsi="Times New Roman"/>
          <w:sz w:val="28"/>
          <w:szCs w:val="28"/>
        </w:rPr>
        <w:t>работа в мини-музеи детского сада «Русская изба».</w:t>
      </w:r>
    </w:p>
    <w:p w:rsidR="00AA4B82" w:rsidRPr="00AA4B82" w:rsidRDefault="00AA4B82" w:rsidP="00AA4B82">
      <w:pPr>
        <w:pStyle w:val="af4"/>
        <w:numPr>
          <w:ilvl w:val="0"/>
          <w:numId w:val="44"/>
        </w:numPr>
        <w:rPr>
          <w:rFonts w:ascii="Times New Roman" w:hAnsi="Times New Roman"/>
          <w:sz w:val="28"/>
          <w:szCs w:val="28"/>
        </w:rPr>
      </w:pPr>
      <w:r w:rsidRPr="00AA4B82">
        <w:rPr>
          <w:rFonts w:ascii="Times New Roman" w:hAnsi="Times New Roman"/>
          <w:sz w:val="28"/>
          <w:szCs w:val="28"/>
        </w:rPr>
        <w:t>Методы и приемы:</w:t>
      </w:r>
    </w:p>
    <w:p w:rsidR="00AA4B82" w:rsidRPr="00AA4B82" w:rsidRDefault="00AA4B82" w:rsidP="00AA4B82">
      <w:pPr>
        <w:pStyle w:val="af4"/>
        <w:numPr>
          <w:ilvl w:val="0"/>
          <w:numId w:val="44"/>
        </w:numPr>
        <w:rPr>
          <w:rFonts w:ascii="Times New Roman" w:hAnsi="Times New Roman"/>
          <w:sz w:val="28"/>
          <w:szCs w:val="28"/>
        </w:rPr>
      </w:pPr>
      <w:r w:rsidRPr="00AA4B82">
        <w:rPr>
          <w:rFonts w:ascii="Times New Roman" w:hAnsi="Times New Roman"/>
          <w:sz w:val="28"/>
          <w:szCs w:val="28"/>
        </w:rPr>
        <w:t>диалоги; беседы, рассказ воспитателя, родителей;</w:t>
      </w:r>
    </w:p>
    <w:p w:rsidR="00AA4B82" w:rsidRPr="00AA4B82" w:rsidRDefault="00AA4B82" w:rsidP="00AA4B82">
      <w:pPr>
        <w:pStyle w:val="af4"/>
        <w:numPr>
          <w:ilvl w:val="0"/>
          <w:numId w:val="44"/>
        </w:numPr>
        <w:rPr>
          <w:rFonts w:ascii="Times New Roman" w:hAnsi="Times New Roman"/>
          <w:sz w:val="28"/>
          <w:szCs w:val="28"/>
        </w:rPr>
      </w:pPr>
      <w:r w:rsidRPr="00AA4B82">
        <w:rPr>
          <w:rFonts w:ascii="Times New Roman" w:hAnsi="Times New Roman"/>
          <w:sz w:val="28"/>
          <w:szCs w:val="28"/>
        </w:rPr>
        <w:t>игры-практикумы, сюжетно-ролевые игры, дидактические, подвижные игры;</w:t>
      </w:r>
    </w:p>
    <w:p w:rsidR="00AA4B82" w:rsidRPr="00AA4B82" w:rsidRDefault="00AA4B82" w:rsidP="00AA4B82">
      <w:pPr>
        <w:pStyle w:val="af4"/>
        <w:numPr>
          <w:ilvl w:val="0"/>
          <w:numId w:val="44"/>
        </w:numPr>
        <w:rPr>
          <w:rFonts w:ascii="Times New Roman" w:hAnsi="Times New Roman"/>
          <w:sz w:val="28"/>
          <w:szCs w:val="28"/>
        </w:rPr>
      </w:pPr>
      <w:r w:rsidRPr="00AA4B82">
        <w:rPr>
          <w:rFonts w:ascii="Times New Roman" w:hAnsi="Times New Roman"/>
          <w:sz w:val="28"/>
          <w:szCs w:val="28"/>
        </w:rPr>
        <w:t>проблемные ситуации;</w:t>
      </w:r>
    </w:p>
    <w:p w:rsidR="00AA4B82" w:rsidRPr="00AA4B82" w:rsidRDefault="00AA4B82" w:rsidP="00AA4B82">
      <w:pPr>
        <w:pStyle w:val="af4"/>
        <w:numPr>
          <w:ilvl w:val="0"/>
          <w:numId w:val="44"/>
        </w:numPr>
        <w:rPr>
          <w:rFonts w:ascii="Times New Roman" w:hAnsi="Times New Roman"/>
          <w:sz w:val="28"/>
          <w:szCs w:val="28"/>
        </w:rPr>
      </w:pPr>
      <w:r w:rsidRPr="00AA4B82">
        <w:rPr>
          <w:rFonts w:ascii="Times New Roman" w:hAnsi="Times New Roman"/>
          <w:sz w:val="28"/>
          <w:szCs w:val="28"/>
        </w:rPr>
        <w:t>проектирование;</w:t>
      </w:r>
    </w:p>
    <w:p w:rsidR="00AA4B82" w:rsidRPr="00AA4B82" w:rsidRDefault="00AA4B82" w:rsidP="00AA4B82">
      <w:pPr>
        <w:pStyle w:val="af4"/>
        <w:numPr>
          <w:ilvl w:val="0"/>
          <w:numId w:val="44"/>
        </w:numPr>
        <w:rPr>
          <w:rFonts w:ascii="Times New Roman" w:hAnsi="Times New Roman"/>
          <w:sz w:val="28"/>
          <w:szCs w:val="28"/>
        </w:rPr>
      </w:pPr>
      <w:r w:rsidRPr="00AA4B82">
        <w:rPr>
          <w:rFonts w:ascii="Times New Roman" w:hAnsi="Times New Roman"/>
          <w:sz w:val="28"/>
          <w:szCs w:val="28"/>
        </w:rPr>
        <w:t>экспериментирование;</w:t>
      </w:r>
    </w:p>
    <w:p w:rsidR="00AA4B82" w:rsidRPr="00AA4B82" w:rsidRDefault="00AA4B82" w:rsidP="00AA4B82">
      <w:pPr>
        <w:pStyle w:val="af4"/>
        <w:numPr>
          <w:ilvl w:val="0"/>
          <w:numId w:val="44"/>
        </w:numPr>
        <w:rPr>
          <w:rFonts w:ascii="Times New Roman" w:hAnsi="Times New Roman"/>
          <w:sz w:val="28"/>
          <w:szCs w:val="28"/>
        </w:rPr>
      </w:pPr>
      <w:r w:rsidRPr="00AA4B82">
        <w:rPr>
          <w:rFonts w:ascii="Times New Roman" w:hAnsi="Times New Roman"/>
          <w:sz w:val="28"/>
          <w:szCs w:val="28"/>
        </w:rPr>
        <w:t>коллективно-творческие дела;</w:t>
      </w:r>
    </w:p>
    <w:p w:rsidR="00AA4B82" w:rsidRPr="00AA4B82" w:rsidRDefault="00AA4B82" w:rsidP="00AA4B82">
      <w:pPr>
        <w:pStyle w:val="af4"/>
        <w:numPr>
          <w:ilvl w:val="0"/>
          <w:numId w:val="44"/>
        </w:numPr>
        <w:rPr>
          <w:rFonts w:ascii="Times New Roman" w:hAnsi="Times New Roman"/>
          <w:sz w:val="28"/>
          <w:szCs w:val="28"/>
        </w:rPr>
      </w:pPr>
      <w:r w:rsidRPr="00AA4B82">
        <w:rPr>
          <w:rFonts w:ascii="Times New Roman" w:hAnsi="Times New Roman"/>
          <w:sz w:val="28"/>
          <w:szCs w:val="28"/>
        </w:rPr>
        <w:t>наблюдения;</w:t>
      </w:r>
    </w:p>
    <w:p w:rsidR="00AA4B82" w:rsidRPr="00AA4B82" w:rsidRDefault="00AA4B82" w:rsidP="00AA4B82">
      <w:pPr>
        <w:pStyle w:val="af4"/>
        <w:numPr>
          <w:ilvl w:val="0"/>
          <w:numId w:val="44"/>
        </w:numPr>
        <w:rPr>
          <w:rFonts w:ascii="Times New Roman" w:hAnsi="Times New Roman"/>
          <w:sz w:val="28"/>
          <w:szCs w:val="28"/>
        </w:rPr>
      </w:pPr>
      <w:r w:rsidRPr="00AA4B82">
        <w:rPr>
          <w:rFonts w:ascii="Times New Roman" w:hAnsi="Times New Roman"/>
          <w:sz w:val="28"/>
          <w:szCs w:val="28"/>
        </w:rPr>
        <w:t>целевые прогулки и экскурсии;</w:t>
      </w:r>
    </w:p>
    <w:p w:rsidR="00AA4B82" w:rsidRPr="00AA4B82" w:rsidRDefault="00AA4B82" w:rsidP="00AA4B82">
      <w:pPr>
        <w:pStyle w:val="af4"/>
        <w:numPr>
          <w:ilvl w:val="0"/>
          <w:numId w:val="44"/>
        </w:numPr>
        <w:rPr>
          <w:rFonts w:ascii="Times New Roman" w:hAnsi="Times New Roman"/>
          <w:sz w:val="28"/>
          <w:szCs w:val="28"/>
        </w:rPr>
      </w:pPr>
      <w:r w:rsidRPr="00AA4B82">
        <w:rPr>
          <w:rFonts w:ascii="Times New Roman" w:hAnsi="Times New Roman"/>
          <w:sz w:val="28"/>
          <w:szCs w:val="28"/>
        </w:rPr>
        <w:t>рассматривание картин, иллюстраций.</w:t>
      </w:r>
    </w:p>
    <w:p w:rsidR="00955CE3" w:rsidRDefault="00955CE3" w:rsidP="00955CE3">
      <w:pPr>
        <w:pStyle w:val="af9"/>
        <w:rPr>
          <w:color w:val="111111"/>
          <w:sz w:val="28"/>
          <w:szCs w:val="28"/>
        </w:rPr>
      </w:pPr>
      <w:r w:rsidRPr="00955CE3">
        <w:rPr>
          <w:b/>
          <w:color w:val="111111"/>
          <w:sz w:val="28"/>
          <w:szCs w:val="28"/>
        </w:rPr>
        <w:t>Режим занятий:</w:t>
      </w:r>
      <w:r>
        <w:rPr>
          <w:color w:val="111111"/>
          <w:sz w:val="28"/>
          <w:szCs w:val="28"/>
        </w:rPr>
        <w:t xml:space="preserve"> 1 раз</w:t>
      </w:r>
      <w:r w:rsidRPr="00955CE3">
        <w:rPr>
          <w:color w:val="111111"/>
          <w:sz w:val="28"/>
          <w:szCs w:val="28"/>
        </w:rPr>
        <w:t xml:space="preserve"> в н</w:t>
      </w:r>
      <w:r>
        <w:rPr>
          <w:color w:val="111111"/>
          <w:sz w:val="28"/>
          <w:szCs w:val="28"/>
        </w:rPr>
        <w:t xml:space="preserve">еделю, продолжительностью по 25 </w:t>
      </w:r>
      <w:r w:rsidRPr="00955CE3">
        <w:rPr>
          <w:color w:val="111111"/>
          <w:sz w:val="28"/>
          <w:szCs w:val="28"/>
        </w:rPr>
        <w:t>минут, по одному занятию в день</w:t>
      </w:r>
      <w:r>
        <w:rPr>
          <w:color w:val="111111"/>
          <w:sz w:val="28"/>
          <w:szCs w:val="28"/>
        </w:rPr>
        <w:t>.</w:t>
      </w:r>
    </w:p>
    <w:p w:rsidR="00955CE3" w:rsidRPr="00290FE7" w:rsidRDefault="00290FE7" w:rsidP="00955CE3">
      <w:pPr>
        <w:pStyle w:val="af9"/>
        <w:rPr>
          <w:b/>
          <w:color w:val="111111"/>
          <w:sz w:val="28"/>
          <w:szCs w:val="28"/>
        </w:rPr>
      </w:pPr>
      <w:r w:rsidRPr="00290FE7">
        <w:rPr>
          <w:b/>
          <w:color w:val="111111"/>
          <w:sz w:val="28"/>
          <w:szCs w:val="28"/>
        </w:rPr>
        <w:t xml:space="preserve">Сроки работы по программе: </w:t>
      </w:r>
      <w:r>
        <w:rPr>
          <w:color w:val="111111"/>
          <w:sz w:val="28"/>
          <w:szCs w:val="28"/>
        </w:rPr>
        <w:t>сентябрь 2017 – май 2018</w:t>
      </w:r>
      <w:r w:rsidR="00955CE3" w:rsidRPr="00290FE7">
        <w:rPr>
          <w:b/>
          <w:color w:val="111111"/>
          <w:sz w:val="28"/>
          <w:szCs w:val="28"/>
        </w:rPr>
        <w:t>.</w:t>
      </w:r>
    </w:p>
    <w:p w:rsidR="00955CE3" w:rsidRPr="00290FE7" w:rsidRDefault="00955CE3" w:rsidP="00290FE7">
      <w:pPr>
        <w:pStyle w:val="af9"/>
        <w:spacing w:before="0" w:after="0" w:line="276" w:lineRule="auto"/>
        <w:rPr>
          <w:b/>
          <w:color w:val="111111"/>
          <w:sz w:val="28"/>
          <w:szCs w:val="28"/>
        </w:rPr>
      </w:pPr>
      <w:r w:rsidRPr="00290FE7">
        <w:rPr>
          <w:b/>
          <w:color w:val="111111"/>
          <w:sz w:val="28"/>
          <w:szCs w:val="28"/>
        </w:rPr>
        <w:t>Методы проведения занятий:</w:t>
      </w:r>
    </w:p>
    <w:p w:rsidR="00955CE3" w:rsidRPr="00955CE3" w:rsidRDefault="00955CE3" w:rsidP="00290FE7">
      <w:pPr>
        <w:pStyle w:val="af9"/>
        <w:spacing w:before="0" w:after="0" w:line="276" w:lineRule="auto"/>
        <w:rPr>
          <w:color w:val="111111"/>
          <w:sz w:val="28"/>
          <w:szCs w:val="28"/>
        </w:rPr>
      </w:pPr>
      <w:r w:rsidRPr="00955CE3">
        <w:rPr>
          <w:color w:val="111111"/>
          <w:sz w:val="28"/>
          <w:szCs w:val="28"/>
        </w:rPr>
        <w:t xml:space="preserve">Словесный: рассказ воспитателя или приглашённых гостей, диалог, наблюдение, тематическое рисование, беседы, групповые дискуссии. Словесный метод применяется при чтении стихотворений детьми, воспитателем, знакомство с устным народным творчеством, бесед с элементами диалога, разбора житейских </w:t>
      </w:r>
      <w:r w:rsidRPr="00955CE3">
        <w:rPr>
          <w:color w:val="111111"/>
          <w:sz w:val="28"/>
          <w:szCs w:val="28"/>
        </w:rPr>
        <w:lastRenderedPageBreak/>
        <w:t>ситуаций, проведение викторин, конкурсов, тематических вечеров, загадывания загадок, проведения разнообразных игр и др.</w:t>
      </w:r>
    </w:p>
    <w:p w:rsidR="00955CE3" w:rsidRPr="00955CE3" w:rsidRDefault="00955CE3" w:rsidP="00290FE7">
      <w:pPr>
        <w:pStyle w:val="af9"/>
        <w:spacing w:before="0" w:after="0" w:line="276" w:lineRule="auto"/>
        <w:rPr>
          <w:color w:val="111111"/>
          <w:sz w:val="28"/>
          <w:szCs w:val="28"/>
        </w:rPr>
      </w:pPr>
      <w:r w:rsidRPr="00955CE3">
        <w:rPr>
          <w:color w:val="111111"/>
          <w:sz w:val="28"/>
          <w:szCs w:val="28"/>
        </w:rPr>
        <w:t xml:space="preserve">Наглядный: показ видеоматериалов, мультимедийных презентаций и др. наглядного материала. Наглядный метод используется во время практических занятий, экскурсий, целевых прогулок, занятий с элементами </w:t>
      </w:r>
      <w:proofErr w:type="spellStart"/>
      <w:r w:rsidRPr="00955CE3">
        <w:rPr>
          <w:color w:val="111111"/>
          <w:sz w:val="28"/>
          <w:szCs w:val="28"/>
        </w:rPr>
        <w:t>сказкотерапии</w:t>
      </w:r>
      <w:proofErr w:type="spellEnd"/>
      <w:r w:rsidRPr="00955CE3">
        <w:rPr>
          <w:color w:val="111111"/>
          <w:sz w:val="28"/>
          <w:szCs w:val="28"/>
        </w:rPr>
        <w:t>, наблюдений, проведения дидактических игр и так далее.</w:t>
      </w:r>
    </w:p>
    <w:p w:rsidR="00955CE3" w:rsidRDefault="00955CE3" w:rsidP="00290FE7">
      <w:pPr>
        <w:pStyle w:val="af9"/>
        <w:spacing w:before="0" w:after="0" w:line="276" w:lineRule="auto"/>
        <w:rPr>
          <w:color w:val="111111"/>
          <w:sz w:val="28"/>
          <w:szCs w:val="28"/>
        </w:rPr>
      </w:pPr>
      <w:proofErr w:type="gramStart"/>
      <w:r w:rsidRPr="00955CE3">
        <w:rPr>
          <w:color w:val="111111"/>
          <w:sz w:val="28"/>
          <w:szCs w:val="28"/>
        </w:rPr>
        <w:t>Практический</w:t>
      </w:r>
      <w:proofErr w:type="gramEnd"/>
      <w:r w:rsidRPr="00955CE3">
        <w:rPr>
          <w:color w:val="111111"/>
          <w:sz w:val="28"/>
          <w:szCs w:val="28"/>
        </w:rPr>
        <w:t>: ролевые и подвижные игры, моделирование ситуаций, дискуссии, мини - конкурсы, релаксационные игры. Практический метод используется при организации продуктивной деятельности, коррекционных занятий по развитию мотивации учебной деятельности, игр, тренингов, проведении трудовых десантов, изготовлении стенгазет, буклетов и т. д.</w:t>
      </w:r>
    </w:p>
    <w:p w:rsidR="00F008D5" w:rsidRPr="00F008D5" w:rsidRDefault="00F008D5" w:rsidP="00290FE7">
      <w:pPr>
        <w:pStyle w:val="af9"/>
        <w:spacing w:before="0" w:after="0" w:line="276" w:lineRule="auto"/>
        <w:rPr>
          <w:b/>
          <w:color w:val="111111"/>
          <w:sz w:val="28"/>
          <w:szCs w:val="28"/>
        </w:rPr>
      </w:pPr>
    </w:p>
    <w:p w:rsidR="00F008D5" w:rsidRPr="00F008D5" w:rsidRDefault="00F008D5" w:rsidP="00290FE7">
      <w:pPr>
        <w:pStyle w:val="af9"/>
        <w:spacing w:before="0" w:after="0" w:line="276" w:lineRule="auto"/>
        <w:rPr>
          <w:b/>
          <w:color w:val="111111"/>
          <w:sz w:val="28"/>
          <w:szCs w:val="28"/>
        </w:rPr>
      </w:pPr>
      <w:r w:rsidRPr="00F008D5">
        <w:rPr>
          <w:b/>
          <w:color w:val="111111"/>
          <w:sz w:val="28"/>
          <w:szCs w:val="28"/>
        </w:rPr>
        <w:t>Принципы программы:</w:t>
      </w:r>
    </w:p>
    <w:p w:rsidR="00290FE7" w:rsidRDefault="00290FE7" w:rsidP="00290FE7">
      <w:pPr>
        <w:pStyle w:val="af9"/>
        <w:spacing w:before="0" w:after="0" w:line="276" w:lineRule="auto"/>
        <w:rPr>
          <w:color w:val="111111"/>
          <w:sz w:val="28"/>
          <w:szCs w:val="28"/>
        </w:rPr>
      </w:pPr>
    </w:p>
    <w:p w:rsidR="00F008D5" w:rsidRDefault="00F008D5" w:rsidP="00290FE7">
      <w:pPr>
        <w:pStyle w:val="af9"/>
        <w:spacing w:before="0" w:after="0" w:line="276" w:lineRule="auto"/>
        <w:rPr>
          <w:color w:val="111111"/>
          <w:sz w:val="28"/>
          <w:szCs w:val="28"/>
        </w:rPr>
      </w:pPr>
      <w:r>
        <w:rPr>
          <w:color w:val="111111"/>
          <w:sz w:val="28"/>
          <w:szCs w:val="28"/>
        </w:rPr>
        <w:t>Доступность: принцип доступности предполагает соотнесение содержания</w:t>
      </w:r>
      <w:proofErr w:type="gramStart"/>
      <w:r>
        <w:rPr>
          <w:color w:val="111111"/>
          <w:sz w:val="28"/>
          <w:szCs w:val="28"/>
        </w:rPr>
        <w:t xml:space="preserve"> ,</w:t>
      </w:r>
      <w:proofErr w:type="gramEnd"/>
      <w:r>
        <w:rPr>
          <w:color w:val="111111"/>
          <w:sz w:val="28"/>
          <w:szCs w:val="28"/>
        </w:rPr>
        <w:t xml:space="preserve"> характера и объёма материала с уровнем развития подготовленности детей.</w:t>
      </w:r>
    </w:p>
    <w:p w:rsidR="00F008D5" w:rsidRDefault="00F008D5" w:rsidP="00290FE7">
      <w:pPr>
        <w:pStyle w:val="af9"/>
        <w:spacing w:before="0" w:after="0" w:line="276" w:lineRule="auto"/>
        <w:rPr>
          <w:color w:val="111111"/>
          <w:sz w:val="28"/>
          <w:szCs w:val="28"/>
        </w:rPr>
      </w:pPr>
      <w:r>
        <w:rPr>
          <w:color w:val="111111"/>
          <w:sz w:val="28"/>
          <w:szCs w:val="28"/>
        </w:rPr>
        <w:t>Научность: на основе сведений об истории и культуре родного края.</w:t>
      </w:r>
    </w:p>
    <w:p w:rsidR="00F008D5" w:rsidRDefault="00F008D5" w:rsidP="00290FE7">
      <w:pPr>
        <w:pStyle w:val="af9"/>
        <w:spacing w:before="0" w:after="0" w:line="276" w:lineRule="auto"/>
        <w:rPr>
          <w:color w:val="111111"/>
          <w:sz w:val="28"/>
          <w:szCs w:val="28"/>
        </w:rPr>
      </w:pPr>
      <w:r>
        <w:rPr>
          <w:color w:val="111111"/>
          <w:sz w:val="28"/>
          <w:szCs w:val="28"/>
        </w:rPr>
        <w:t>Системность: этот принцип реализуется в процессе взаимосвязанного формирования представлений ребёнка о патриотических чувствах в разных видах деятельности к окружающему миру.</w:t>
      </w:r>
    </w:p>
    <w:p w:rsidR="00F008D5" w:rsidRDefault="00F008D5" w:rsidP="00290FE7">
      <w:pPr>
        <w:pStyle w:val="af9"/>
        <w:spacing w:before="0" w:after="0" w:line="276" w:lineRule="auto"/>
        <w:rPr>
          <w:color w:val="111111"/>
          <w:sz w:val="28"/>
          <w:szCs w:val="28"/>
        </w:rPr>
      </w:pPr>
      <w:r>
        <w:rPr>
          <w:color w:val="111111"/>
          <w:sz w:val="28"/>
          <w:szCs w:val="28"/>
        </w:rPr>
        <w:t>Преемственность: патриотическое воспитание дошкольников продолжается в начальной школе.</w:t>
      </w:r>
    </w:p>
    <w:p w:rsidR="00F008D5" w:rsidRPr="00955CE3" w:rsidRDefault="00F008D5" w:rsidP="00290FE7">
      <w:pPr>
        <w:pStyle w:val="af9"/>
        <w:spacing w:before="0" w:after="0" w:line="276" w:lineRule="auto"/>
        <w:rPr>
          <w:color w:val="111111"/>
          <w:sz w:val="28"/>
          <w:szCs w:val="28"/>
        </w:rPr>
      </w:pPr>
    </w:p>
    <w:p w:rsidR="00290FE7" w:rsidRDefault="00647253" w:rsidP="00290FE7">
      <w:pPr>
        <w:pStyle w:val="af9"/>
        <w:spacing w:before="0" w:after="0" w:line="276" w:lineRule="auto"/>
        <w:rPr>
          <w:rFonts w:cs="Arial"/>
          <w:color w:val="111111"/>
          <w:sz w:val="26"/>
          <w:szCs w:val="26"/>
        </w:rPr>
      </w:pPr>
      <w:r w:rsidRPr="00F10509">
        <w:rPr>
          <w:b/>
          <w:sz w:val="28"/>
          <w:szCs w:val="28"/>
        </w:rPr>
        <w:t xml:space="preserve">Ожидаемые </w:t>
      </w:r>
      <w:r w:rsidR="00290FE7">
        <w:rPr>
          <w:b/>
          <w:sz w:val="28"/>
          <w:szCs w:val="28"/>
        </w:rPr>
        <w:t xml:space="preserve"> результаты освоения программы:</w:t>
      </w:r>
      <w:r w:rsidR="00290FE7" w:rsidRPr="00290FE7">
        <w:rPr>
          <w:rFonts w:cs="Arial"/>
          <w:color w:val="111111"/>
          <w:sz w:val="26"/>
          <w:szCs w:val="26"/>
        </w:rPr>
        <w:t xml:space="preserve"> </w:t>
      </w:r>
    </w:p>
    <w:p w:rsidR="00290FE7" w:rsidRDefault="00290FE7" w:rsidP="00290FE7">
      <w:pPr>
        <w:pStyle w:val="af4"/>
        <w:numPr>
          <w:ilvl w:val="0"/>
          <w:numId w:val="43"/>
        </w:numPr>
        <w:spacing w:after="0"/>
        <w:rPr>
          <w:rFonts w:ascii="Times New Roman" w:hAnsi="Times New Roman"/>
          <w:sz w:val="28"/>
          <w:szCs w:val="28"/>
        </w:rPr>
      </w:pPr>
      <w:r>
        <w:rPr>
          <w:rFonts w:ascii="Times New Roman" w:hAnsi="Times New Roman"/>
          <w:sz w:val="28"/>
          <w:szCs w:val="28"/>
        </w:rPr>
        <w:t>Дети познакомятся детей с историей, флорой и фауной, культурными памятниками и традициями родного края.</w:t>
      </w:r>
    </w:p>
    <w:p w:rsidR="00290FE7" w:rsidRDefault="00290FE7" w:rsidP="00290FE7">
      <w:pPr>
        <w:pStyle w:val="af4"/>
        <w:numPr>
          <w:ilvl w:val="0"/>
          <w:numId w:val="43"/>
        </w:numPr>
        <w:spacing w:after="0"/>
        <w:rPr>
          <w:rFonts w:ascii="Times New Roman" w:hAnsi="Times New Roman"/>
          <w:sz w:val="28"/>
          <w:szCs w:val="28"/>
        </w:rPr>
      </w:pPr>
      <w:r>
        <w:rPr>
          <w:rFonts w:ascii="Times New Roman" w:hAnsi="Times New Roman"/>
          <w:sz w:val="28"/>
          <w:szCs w:val="28"/>
        </w:rPr>
        <w:t>У детей обогатятся знания об истории малой родины,  ратных и трудовых подвигах земляков.</w:t>
      </w:r>
    </w:p>
    <w:p w:rsidR="00290FE7" w:rsidRDefault="00290FE7" w:rsidP="00290FE7">
      <w:pPr>
        <w:pStyle w:val="af4"/>
        <w:numPr>
          <w:ilvl w:val="0"/>
          <w:numId w:val="43"/>
        </w:numPr>
        <w:spacing w:after="0"/>
        <w:rPr>
          <w:rFonts w:ascii="Times New Roman" w:hAnsi="Times New Roman"/>
          <w:sz w:val="28"/>
          <w:szCs w:val="28"/>
        </w:rPr>
      </w:pPr>
      <w:r>
        <w:rPr>
          <w:rFonts w:ascii="Times New Roman" w:hAnsi="Times New Roman"/>
          <w:sz w:val="28"/>
          <w:szCs w:val="28"/>
        </w:rPr>
        <w:t>Дети овладеют начальными навыками исследовательской работы.</w:t>
      </w:r>
    </w:p>
    <w:p w:rsidR="00290FE7" w:rsidRDefault="00290FE7" w:rsidP="00290FE7">
      <w:pPr>
        <w:pStyle w:val="af4"/>
        <w:numPr>
          <w:ilvl w:val="0"/>
          <w:numId w:val="43"/>
        </w:numPr>
        <w:spacing w:after="0"/>
        <w:rPr>
          <w:rFonts w:ascii="Times New Roman" w:hAnsi="Times New Roman"/>
          <w:sz w:val="28"/>
          <w:szCs w:val="28"/>
        </w:rPr>
      </w:pPr>
      <w:r>
        <w:rPr>
          <w:rFonts w:ascii="Times New Roman" w:hAnsi="Times New Roman"/>
          <w:sz w:val="28"/>
          <w:szCs w:val="28"/>
        </w:rPr>
        <w:t xml:space="preserve">У детей будут развиты гражданские качества, патриотическое отношение к родному городу  и своему краю. </w:t>
      </w:r>
    </w:p>
    <w:p w:rsidR="00290FE7" w:rsidRDefault="00290FE7" w:rsidP="00290FE7">
      <w:pPr>
        <w:pStyle w:val="af4"/>
        <w:numPr>
          <w:ilvl w:val="0"/>
          <w:numId w:val="43"/>
        </w:numPr>
        <w:spacing w:after="0"/>
        <w:rPr>
          <w:rFonts w:ascii="Times New Roman" w:hAnsi="Times New Roman"/>
          <w:sz w:val="28"/>
          <w:szCs w:val="28"/>
        </w:rPr>
      </w:pPr>
      <w:r>
        <w:rPr>
          <w:rFonts w:ascii="Times New Roman" w:hAnsi="Times New Roman"/>
          <w:sz w:val="28"/>
          <w:szCs w:val="28"/>
        </w:rPr>
        <w:t>У детей сформируются познавательный интерес, интеллектуальные и творческие способности.</w:t>
      </w:r>
    </w:p>
    <w:p w:rsidR="00290FE7" w:rsidRDefault="00290FE7" w:rsidP="00290FE7">
      <w:pPr>
        <w:pStyle w:val="af4"/>
        <w:numPr>
          <w:ilvl w:val="0"/>
          <w:numId w:val="43"/>
        </w:numPr>
        <w:spacing w:after="0"/>
        <w:rPr>
          <w:rFonts w:ascii="Times New Roman" w:hAnsi="Times New Roman"/>
          <w:sz w:val="28"/>
          <w:szCs w:val="28"/>
        </w:rPr>
      </w:pPr>
      <w:r>
        <w:rPr>
          <w:rFonts w:ascii="Times New Roman" w:hAnsi="Times New Roman"/>
          <w:sz w:val="28"/>
          <w:szCs w:val="28"/>
        </w:rPr>
        <w:t>Дети будут знать больше о родном крае и его людях.</w:t>
      </w:r>
    </w:p>
    <w:p w:rsidR="00290FE7" w:rsidRDefault="00290FE7" w:rsidP="00290FE7">
      <w:pPr>
        <w:pStyle w:val="af4"/>
        <w:numPr>
          <w:ilvl w:val="0"/>
          <w:numId w:val="43"/>
        </w:numPr>
        <w:spacing w:after="0"/>
        <w:rPr>
          <w:rFonts w:ascii="Times New Roman" w:hAnsi="Times New Roman"/>
          <w:sz w:val="28"/>
          <w:szCs w:val="28"/>
        </w:rPr>
      </w:pPr>
      <w:r>
        <w:rPr>
          <w:rFonts w:ascii="Times New Roman" w:hAnsi="Times New Roman"/>
          <w:sz w:val="28"/>
          <w:szCs w:val="28"/>
        </w:rPr>
        <w:t>Воспитанники приобщаться к культуре коренных народов ханты и манси.</w:t>
      </w:r>
    </w:p>
    <w:p w:rsidR="00290FE7" w:rsidRDefault="00AA4B82" w:rsidP="00290FE7">
      <w:pPr>
        <w:pStyle w:val="af4"/>
        <w:numPr>
          <w:ilvl w:val="0"/>
          <w:numId w:val="43"/>
        </w:numPr>
        <w:spacing w:after="0"/>
        <w:rPr>
          <w:rFonts w:ascii="Times New Roman" w:hAnsi="Times New Roman"/>
          <w:sz w:val="28"/>
          <w:szCs w:val="28"/>
        </w:rPr>
      </w:pPr>
      <w:r>
        <w:rPr>
          <w:rFonts w:ascii="Times New Roman" w:hAnsi="Times New Roman"/>
          <w:sz w:val="28"/>
          <w:szCs w:val="28"/>
        </w:rPr>
        <w:t>У детей сформируются</w:t>
      </w:r>
      <w:r w:rsidR="00290FE7">
        <w:rPr>
          <w:rFonts w:ascii="Times New Roman" w:hAnsi="Times New Roman"/>
          <w:sz w:val="28"/>
          <w:szCs w:val="28"/>
        </w:rPr>
        <w:t xml:space="preserve"> лучш</w:t>
      </w:r>
      <w:r>
        <w:rPr>
          <w:rFonts w:ascii="Times New Roman" w:hAnsi="Times New Roman"/>
          <w:sz w:val="28"/>
          <w:szCs w:val="28"/>
        </w:rPr>
        <w:t>ие качества: трудолюбие, доброта, взаимовыручка</w:t>
      </w:r>
      <w:r w:rsidR="00290FE7">
        <w:rPr>
          <w:rFonts w:ascii="Times New Roman" w:hAnsi="Times New Roman"/>
          <w:sz w:val="28"/>
          <w:szCs w:val="28"/>
        </w:rPr>
        <w:t>, сочувствие.</w:t>
      </w:r>
    </w:p>
    <w:p w:rsidR="00290FE7" w:rsidRDefault="00AA4B82" w:rsidP="00290FE7">
      <w:pPr>
        <w:pStyle w:val="af4"/>
        <w:numPr>
          <w:ilvl w:val="0"/>
          <w:numId w:val="43"/>
        </w:numPr>
        <w:spacing w:after="0"/>
        <w:jc w:val="both"/>
        <w:rPr>
          <w:rFonts w:ascii="Times New Roman" w:hAnsi="Times New Roman"/>
          <w:sz w:val="28"/>
          <w:szCs w:val="28"/>
        </w:rPr>
      </w:pPr>
      <w:r>
        <w:rPr>
          <w:rFonts w:ascii="Times New Roman" w:hAnsi="Times New Roman"/>
          <w:sz w:val="28"/>
          <w:szCs w:val="28"/>
        </w:rPr>
        <w:t>У</w:t>
      </w:r>
      <w:r w:rsidR="00290FE7">
        <w:rPr>
          <w:rFonts w:ascii="Times New Roman" w:hAnsi="Times New Roman"/>
          <w:sz w:val="28"/>
          <w:szCs w:val="28"/>
        </w:rPr>
        <w:t xml:space="preserve"> детей </w:t>
      </w:r>
      <w:r>
        <w:rPr>
          <w:rFonts w:ascii="Times New Roman" w:hAnsi="Times New Roman"/>
          <w:sz w:val="28"/>
          <w:szCs w:val="28"/>
        </w:rPr>
        <w:t>расширятся знания о родном крае и его истории</w:t>
      </w:r>
      <w:r w:rsidR="00290FE7">
        <w:rPr>
          <w:rFonts w:ascii="Times New Roman" w:hAnsi="Times New Roman"/>
          <w:sz w:val="28"/>
          <w:szCs w:val="28"/>
        </w:rPr>
        <w:t>.</w:t>
      </w:r>
    </w:p>
    <w:p w:rsidR="00290FE7" w:rsidRDefault="00AA4B82" w:rsidP="00290FE7">
      <w:pPr>
        <w:pStyle w:val="af4"/>
        <w:numPr>
          <w:ilvl w:val="0"/>
          <w:numId w:val="43"/>
        </w:numPr>
        <w:spacing w:after="0"/>
        <w:jc w:val="both"/>
        <w:rPr>
          <w:rFonts w:ascii="Times New Roman" w:hAnsi="Times New Roman"/>
          <w:sz w:val="28"/>
          <w:szCs w:val="28"/>
        </w:rPr>
      </w:pPr>
      <w:r>
        <w:rPr>
          <w:rFonts w:ascii="Times New Roman" w:hAnsi="Times New Roman"/>
          <w:sz w:val="28"/>
          <w:szCs w:val="28"/>
        </w:rPr>
        <w:t>Воспитанники приобщаться к культурному наследию, праздникам, традициям, устному народному творчеству ханты и манси.</w:t>
      </w:r>
    </w:p>
    <w:p w:rsidR="00F008D5" w:rsidRDefault="00F008D5" w:rsidP="00F008D5">
      <w:pPr>
        <w:spacing w:line="360" w:lineRule="auto"/>
        <w:rPr>
          <w:rFonts w:eastAsiaTheme="minorEastAsia" w:cs="Arial"/>
          <w:color w:val="111111"/>
          <w:kern w:val="0"/>
          <w:sz w:val="26"/>
          <w:szCs w:val="26"/>
          <w:lang w:eastAsia="ru-RU" w:bidi="ar-SA"/>
        </w:rPr>
      </w:pPr>
    </w:p>
    <w:p w:rsidR="00052DBA" w:rsidRPr="00F10509" w:rsidRDefault="00052DBA" w:rsidP="00F008D5">
      <w:pPr>
        <w:spacing w:line="360" w:lineRule="auto"/>
        <w:jc w:val="center"/>
        <w:rPr>
          <w:rFonts w:ascii="Times New Roman" w:hAnsi="Times New Roman" w:cs="Times New Roman"/>
          <w:b/>
          <w:sz w:val="28"/>
          <w:szCs w:val="28"/>
        </w:rPr>
      </w:pPr>
      <w:r w:rsidRPr="00F10509">
        <w:rPr>
          <w:rFonts w:ascii="Times New Roman" w:hAnsi="Times New Roman" w:cs="Times New Roman"/>
          <w:b/>
          <w:sz w:val="28"/>
          <w:szCs w:val="28"/>
        </w:rPr>
        <w:lastRenderedPageBreak/>
        <w:t>Календарно - тематическое планирование</w:t>
      </w:r>
    </w:p>
    <w:p w:rsidR="00D92C9B" w:rsidRPr="00F10509" w:rsidRDefault="00D92C9B" w:rsidP="00D92C9B">
      <w:pPr>
        <w:spacing w:line="360" w:lineRule="auto"/>
        <w:jc w:val="center"/>
        <w:rPr>
          <w:rFonts w:ascii="Times New Roman" w:hAnsi="Times New Roman" w:cs="Times New Roman"/>
          <w:b/>
          <w:sz w:val="28"/>
          <w:szCs w:val="28"/>
        </w:rPr>
      </w:pPr>
    </w:p>
    <w:tbl>
      <w:tblPr>
        <w:tblStyle w:val="af1"/>
        <w:tblW w:w="0" w:type="auto"/>
        <w:tblInd w:w="-885" w:type="dxa"/>
        <w:tblLook w:val="04A0"/>
      </w:tblPr>
      <w:tblGrid>
        <w:gridCol w:w="993"/>
        <w:gridCol w:w="3787"/>
        <w:gridCol w:w="4417"/>
        <w:gridCol w:w="1259"/>
      </w:tblGrid>
      <w:tr w:rsidR="0062072D" w:rsidRPr="00F10509" w:rsidTr="00F10509">
        <w:tc>
          <w:tcPr>
            <w:tcW w:w="993" w:type="dxa"/>
          </w:tcPr>
          <w:p w:rsidR="0062072D" w:rsidRPr="00F10509" w:rsidRDefault="0062072D" w:rsidP="0062072D">
            <w:pPr>
              <w:jc w:val="center"/>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 xml:space="preserve">№ </w:t>
            </w:r>
            <w:proofErr w:type="gramStart"/>
            <w:r w:rsidRPr="00F10509">
              <w:rPr>
                <w:rFonts w:ascii="Times New Roman" w:eastAsia="Times New Roman" w:hAnsi="Times New Roman" w:cs="Times New Roman"/>
                <w:iCs/>
                <w:sz w:val="28"/>
                <w:szCs w:val="28"/>
              </w:rPr>
              <w:t>п</w:t>
            </w:r>
            <w:proofErr w:type="gramEnd"/>
            <w:r w:rsidRPr="00F10509">
              <w:rPr>
                <w:rFonts w:ascii="Times New Roman" w:eastAsia="Times New Roman" w:hAnsi="Times New Roman" w:cs="Times New Roman"/>
                <w:iCs/>
                <w:sz w:val="28"/>
                <w:szCs w:val="28"/>
              </w:rPr>
              <w:t>/п</w:t>
            </w:r>
          </w:p>
        </w:tc>
        <w:tc>
          <w:tcPr>
            <w:tcW w:w="3787" w:type="dxa"/>
          </w:tcPr>
          <w:p w:rsidR="0062072D" w:rsidRPr="00F10509" w:rsidRDefault="0062072D" w:rsidP="0062072D">
            <w:pPr>
              <w:jc w:val="center"/>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Тема занятия</w:t>
            </w:r>
          </w:p>
        </w:tc>
        <w:tc>
          <w:tcPr>
            <w:tcW w:w="4417" w:type="dxa"/>
          </w:tcPr>
          <w:p w:rsidR="0062072D" w:rsidRPr="00F10509" w:rsidRDefault="0062072D" w:rsidP="0062072D">
            <w:pPr>
              <w:jc w:val="center"/>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Цель занятия</w:t>
            </w:r>
          </w:p>
        </w:tc>
        <w:tc>
          <w:tcPr>
            <w:tcW w:w="1259" w:type="dxa"/>
          </w:tcPr>
          <w:p w:rsidR="0062072D" w:rsidRPr="00F10509" w:rsidRDefault="00530D5F" w:rsidP="0062072D">
            <w:pPr>
              <w:jc w:val="center"/>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Дата</w:t>
            </w:r>
          </w:p>
        </w:tc>
      </w:tr>
      <w:tr w:rsidR="0062072D" w:rsidRPr="00F10509" w:rsidTr="00F10509">
        <w:tc>
          <w:tcPr>
            <w:tcW w:w="993" w:type="dxa"/>
          </w:tcPr>
          <w:p w:rsidR="0062072D" w:rsidRPr="00F10509" w:rsidRDefault="0062072D" w:rsidP="0062072D">
            <w:pPr>
              <w:jc w:val="center"/>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1</w:t>
            </w:r>
          </w:p>
        </w:tc>
        <w:tc>
          <w:tcPr>
            <w:tcW w:w="3787" w:type="dxa"/>
          </w:tcPr>
          <w:p w:rsidR="0062072D" w:rsidRPr="00F10509" w:rsidRDefault="00796CC7"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Вводное занятие</w:t>
            </w:r>
          </w:p>
        </w:tc>
        <w:tc>
          <w:tcPr>
            <w:tcW w:w="4417" w:type="dxa"/>
          </w:tcPr>
          <w:p w:rsidR="0062072D" w:rsidRPr="00F10509" w:rsidRDefault="00796CC7" w:rsidP="00052DBA">
            <w:pPr>
              <w:jc w:val="both"/>
              <w:rPr>
                <w:rFonts w:ascii="Times New Roman" w:eastAsia="Times New Roman" w:hAnsi="Times New Roman" w:cs="Times New Roman"/>
                <w:b/>
                <w:iCs/>
                <w:sz w:val="28"/>
                <w:szCs w:val="28"/>
              </w:rPr>
            </w:pPr>
            <w:r w:rsidRPr="00F10509">
              <w:rPr>
                <w:rFonts w:ascii="Times New Roman" w:eastAsia="Times New Roman" w:hAnsi="Times New Roman" w:cs="Times New Roman"/>
                <w:iCs/>
                <w:sz w:val="28"/>
                <w:szCs w:val="28"/>
              </w:rPr>
              <w:t>Познакомить с тем, чем мы будем заниматься</w:t>
            </w:r>
          </w:p>
        </w:tc>
        <w:tc>
          <w:tcPr>
            <w:tcW w:w="1259" w:type="dxa"/>
          </w:tcPr>
          <w:p w:rsidR="0062072D" w:rsidRPr="00F10509" w:rsidRDefault="00530D5F" w:rsidP="0062072D">
            <w:pPr>
              <w:jc w:val="center"/>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07.09</w:t>
            </w:r>
          </w:p>
        </w:tc>
      </w:tr>
      <w:tr w:rsidR="0062072D" w:rsidRPr="00F10509" w:rsidTr="00F10509">
        <w:tc>
          <w:tcPr>
            <w:tcW w:w="993" w:type="dxa"/>
          </w:tcPr>
          <w:p w:rsidR="0062072D" w:rsidRPr="00F10509" w:rsidRDefault="0062072D" w:rsidP="0062072D">
            <w:pPr>
              <w:jc w:val="center"/>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2</w:t>
            </w:r>
          </w:p>
        </w:tc>
        <w:tc>
          <w:tcPr>
            <w:tcW w:w="3787" w:type="dxa"/>
          </w:tcPr>
          <w:p w:rsidR="0062072D" w:rsidRPr="00F10509" w:rsidRDefault="00796CC7"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 xml:space="preserve">Сказки бабушки </w:t>
            </w:r>
            <w:proofErr w:type="spellStart"/>
            <w:r w:rsidRPr="00F10509">
              <w:rPr>
                <w:rFonts w:ascii="Times New Roman" w:eastAsia="Times New Roman" w:hAnsi="Times New Roman" w:cs="Times New Roman"/>
                <w:iCs/>
                <w:sz w:val="28"/>
                <w:szCs w:val="28"/>
              </w:rPr>
              <w:t>Анэ</w:t>
            </w:r>
            <w:proofErr w:type="spellEnd"/>
          </w:p>
        </w:tc>
        <w:tc>
          <w:tcPr>
            <w:tcW w:w="4417" w:type="dxa"/>
          </w:tcPr>
          <w:p w:rsidR="000019D9" w:rsidRPr="00F10509" w:rsidRDefault="00796CC7"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Познакомить</w:t>
            </w:r>
            <w:r w:rsidR="005C1AF0" w:rsidRPr="00F10509">
              <w:rPr>
                <w:rFonts w:ascii="Times New Roman" w:eastAsia="Times New Roman" w:hAnsi="Times New Roman" w:cs="Times New Roman"/>
                <w:iCs/>
                <w:sz w:val="28"/>
                <w:szCs w:val="28"/>
              </w:rPr>
              <w:t xml:space="preserve"> и обсудить </w:t>
            </w:r>
            <w:r w:rsidRPr="00F10509">
              <w:rPr>
                <w:rFonts w:ascii="Times New Roman" w:eastAsia="Times New Roman" w:hAnsi="Times New Roman" w:cs="Times New Roman"/>
                <w:iCs/>
                <w:sz w:val="28"/>
                <w:szCs w:val="28"/>
              </w:rPr>
              <w:t xml:space="preserve"> с</w:t>
            </w:r>
            <w:r w:rsidR="005C1AF0" w:rsidRPr="00F10509">
              <w:rPr>
                <w:rFonts w:ascii="Times New Roman" w:eastAsia="Times New Roman" w:hAnsi="Times New Roman" w:cs="Times New Roman"/>
                <w:iCs/>
                <w:sz w:val="28"/>
                <w:szCs w:val="28"/>
              </w:rPr>
              <w:t xml:space="preserve">казку </w:t>
            </w:r>
            <w:r w:rsidR="000019D9" w:rsidRPr="00F10509">
              <w:rPr>
                <w:rFonts w:ascii="Times New Roman" w:eastAsia="Times New Roman" w:hAnsi="Times New Roman" w:cs="Times New Roman"/>
                <w:iCs/>
                <w:sz w:val="28"/>
                <w:szCs w:val="28"/>
              </w:rPr>
              <w:t xml:space="preserve"> </w:t>
            </w:r>
          </w:p>
          <w:p w:rsidR="0062072D" w:rsidRPr="00F10509" w:rsidRDefault="000019D9"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 Медвежья трава»</w:t>
            </w:r>
          </w:p>
        </w:tc>
        <w:tc>
          <w:tcPr>
            <w:tcW w:w="1259" w:type="dxa"/>
          </w:tcPr>
          <w:p w:rsidR="0062072D" w:rsidRPr="00F10509" w:rsidRDefault="00530D5F" w:rsidP="0062072D">
            <w:pPr>
              <w:jc w:val="center"/>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14.09</w:t>
            </w:r>
          </w:p>
        </w:tc>
      </w:tr>
      <w:tr w:rsidR="005C1AF0" w:rsidRPr="00F10509" w:rsidTr="00F10509">
        <w:tc>
          <w:tcPr>
            <w:tcW w:w="993" w:type="dxa"/>
          </w:tcPr>
          <w:p w:rsidR="005C1AF0" w:rsidRPr="00F10509" w:rsidRDefault="005C1AF0" w:rsidP="0062072D">
            <w:pPr>
              <w:jc w:val="center"/>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3.</w:t>
            </w:r>
          </w:p>
        </w:tc>
        <w:tc>
          <w:tcPr>
            <w:tcW w:w="3787" w:type="dxa"/>
          </w:tcPr>
          <w:p w:rsidR="005C1AF0" w:rsidRPr="00F10509" w:rsidRDefault="005C1AF0"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 xml:space="preserve">Сказки бабушки </w:t>
            </w:r>
            <w:proofErr w:type="spellStart"/>
            <w:r w:rsidRPr="00F10509">
              <w:rPr>
                <w:rFonts w:ascii="Times New Roman" w:eastAsia="Times New Roman" w:hAnsi="Times New Roman" w:cs="Times New Roman"/>
                <w:iCs/>
                <w:sz w:val="28"/>
                <w:szCs w:val="28"/>
              </w:rPr>
              <w:t>Анэ</w:t>
            </w:r>
            <w:proofErr w:type="spellEnd"/>
          </w:p>
        </w:tc>
        <w:tc>
          <w:tcPr>
            <w:tcW w:w="4417" w:type="dxa"/>
          </w:tcPr>
          <w:p w:rsidR="005C1AF0" w:rsidRPr="00F10509" w:rsidRDefault="005C1AF0"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Познакомить и обсудить сказку</w:t>
            </w:r>
            <w:r w:rsidR="000019D9" w:rsidRPr="00F10509">
              <w:rPr>
                <w:rFonts w:ascii="Times New Roman" w:eastAsia="Times New Roman" w:hAnsi="Times New Roman" w:cs="Times New Roman"/>
                <w:iCs/>
                <w:sz w:val="28"/>
                <w:szCs w:val="28"/>
              </w:rPr>
              <w:t xml:space="preserve"> « Береста, брусника, уголёк»</w:t>
            </w:r>
          </w:p>
        </w:tc>
        <w:tc>
          <w:tcPr>
            <w:tcW w:w="1259" w:type="dxa"/>
          </w:tcPr>
          <w:p w:rsidR="005C1AF0" w:rsidRPr="00F10509" w:rsidRDefault="005C1AF0" w:rsidP="0062072D">
            <w:pPr>
              <w:jc w:val="center"/>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21.09</w:t>
            </w:r>
          </w:p>
        </w:tc>
      </w:tr>
      <w:tr w:rsidR="005C1AF0" w:rsidRPr="00F10509" w:rsidTr="00F10509">
        <w:tc>
          <w:tcPr>
            <w:tcW w:w="993" w:type="dxa"/>
          </w:tcPr>
          <w:p w:rsidR="005C1AF0" w:rsidRPr="00F10509" w:rsidRDefault="005C1AF0" w:rsidP="0062072D">
            <w:pPr>
              <w:jc w:val="center"/>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4.</w:t>
            </w:r>
          </w:p>
        </w:tc>
        <w:tc>
          <w:tcPr>
            <w:tcW w:w="3787" w:type="dxa"/>
          </w:tcPr>
          <w:p w:rsidR="005C1AF0" w:rsidRPr="00F10509" w:rsidRDefault="005C1AF0"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 xml:space="preserve">Сказки бабушки </w:t>
            </w:r>
            <w:proofErr w:type="spellStart"/>
            <w:r w:rsidRPr="00F10509">
              <w:rPr>
                <w:rFonts w:ascii="Times New Roman" w:eastAsia="Times New Roman" w:hAnsi="Times New Roman" w:cs="Times New Roman"/>
                <w:iCs/>
                <w:sz w:val="28"/>
                <w:szCs w:val="28"/>
              </w:rPr>
              <w:t>Анэ</w:t>
            </w:r>
            <w:proofErr w:type="spellEnd"/>
          </w:p>
        </w:tc>
        <w:tc>
          <w:tcPr>
            <w:tcW w:w="4417" w:type="dxa"/>
          </w:tcPr>
          <w:p w:rsidR="00AC4AC0" w:rsidRPr="00F10509" w:rsidRDefault="005C1AF0"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Познакомить и обсудить сказку</w:t>
            </w:r>
            <w:r w:rsidR="000019D9" w:rsidRPr="00F10509">
              <w:rPr>
                <w:rFonts w:ascii="Times New Roman" w:eastAsia="Times New Roman" w:hAnsi="Times New Roman" w:cs="Times New Roman"/>
                <w:iCs/>
                <w:sz w:val="28"/>
                <w:szCs w:val="28"/>
              </w:rPr>
              <w:t xml:space="preserve"> </w:t>
            </w:r>
          </w:p>
          <w:p w:rsidR="005C1AF0" w:rsidRPr="00F10509" w:rsidRDefault="000019D9"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 Зайчишка»</w:t>
            </w:r>
            <w:r w:rsidR="005C1AF0" w:rsidRPr="00F10509">
              <w:rPr>
                <w:rFonts w:ascii="Times New Roman" w:eastAsia="Times New Roman" w:hAnsi="Times New Roman" w:cs="Times New Roman"/>
                <w:iCs/>
                <w:sz w:val="28"/>
                <w:szCs w:val="28"/>
              </w:rPr>
              <w:t xml:space="preserve"> </w:t>
            </w:r>
          </w:p>
        </w:tc>
        <w:tc>
          <w:tcPr>
            <w:tcW w:w="1259" w:type="dxa"/>
          </w:tcPr>
          <w:p w:rsidR="005C1AF0" w:rsidRPr="00F10509" w:rsidRDefault="005C1AF0" w:rsidP="0062072D">
            <w:pPr>
              <w:jc w:val="center"/>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28.09</w:t>
            </w:r>
          </w:p>
        </w:tc>
      </w:tr>
      <w:tr w:rsidR="0062072D" w:rsidRPr="00F10509" w:rsidTr="00F10509">
        <w:tc>
          <w:tcPr>
            <w:tcW w:w="993" w:type="dxa"/>
          </w:tcPr>
          <w:p w:rsidR="0062072D" w:rsidRPr="00F10509" w:rsidRDefault="000019D9" w:rsidP="0062072D">
            <w:pPr>
              <w:jc w:val="center"/>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5.</w:t>
            </w:r>
          </w:p>
        </w:tc>
        <w:tc>
          <w:tcPr>
            <w:tcW w:w="3787" w:type="dxa"/>
          </w:tcPr>
          <w:p w:rsidR="0062072D" w:rsidRPr="00F10509" w:rsidRDefault="00796CC7"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Города Югры</w:t>
            </w:r>
          </w:p>
        </w:tc>
        <w:tc>
          <w:tcPr>
            <w:tcW w:w="4417" w:type="dxa"/>
          </w:tcPr>
          <w:p w:rsidR="0062072D" w:rsidRPr="00F10509" w:rsidRDefault="00796CC7"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Познакомить с северными городами</w:t>
            </w:r>
          </w:p>
        </w:tc>
        <w:tc>
          <w:tcPr>
            <w:tcW w:w="1259" w:type="dxa"/>
          </w:tcPr>
          <w:p w:rsidR="0062072D" w:rsidRPr="00F10509" w:rsidRDefault="000019D9" w:rsidP="0062072D">
            <w:pPr>
              <w:jc w:val="center"/>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05.10</w:t>
            </w:r>
          </w:p>
        </w:tc>
      </w:tr>
      <w:tr w:rsidR="0062072D" w:rsidRPr="00F10509" w:rsidTr="00F10509">
        <w:tc>
          <w:tcPr>
            <w:tcW w:w="993" w:type="dxa"/>
          </w:tcPr>
          <w:p w:rsidR="0062072D" w:rsidRPr="00F10509" w:rsidRDefault="000019D9" w:rsidP="0062072D">
            <w:pPr>
              <w:jc w:val="center"/>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6.</w:t>
            </w:r>
          </w:p>
        </w:tc>
        <w:tc>
          <w:tcPr>
            <w:tcW w:w="3787" w:type="dxa"/>
          </w:tcPr>
          <w:p w:rsidR="0062072D" w:rsidRPr="00F10509" w:rsidRDefault="00796CC7"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Малая Сосьва</w:t>
            </w:r>
          </w:p>
        </w:tc>
        <w:tc>
          <w:tcPr>
            <w:tcW w:w="4417" w:type="dxa"/>
          </w:tcPr>
          <w:p w:rsidR="0062072D" w:rsidRPr="00F10509" w:rsidRDefault="00796CC7"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Познакомить с заповедником Малая Сосьва</w:t>
            </w:r>
          </w:p>
        </w:tc>
        <w:tc>
          <w:tcPr>
            <w:tcW w:w="1259" w:type="dxa"/>
          </w:tcPr>
          <w:p w:rsidR="0062072D" w:rsidRPr="00F10509" w:rsidRDefault="000019D9" w:rsidP="0062072D">
            <w:pPr>
              <w:jc w:val="center"/>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12.10</w:t>
            </w:r>
          </w:p>
        </w:tc>
      </w:tr>
      <w:tr w:rsidR="0062072D" w:rsidRPr="00F10509" w:rsidTr="00F10509">
        <w:tc>
          <w:tcPr>
            <w:tcW w:w="993" w:type="dxa"/>
          </w:tcPr>
          <w:p w:rsidR="0062072D" w:rsidRPr="00F10509" w:rsidRDefault="000019D9" w:rsidP="0062072D">
            <w:pPr>
              <w:jc w:val="center"/>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7.</w:t>
            </w:r>
          </w:p>
        </w:tc>
        <w:tc>
          <w:tcPr>
            <w:tcW w:w="3787" w:type="dxa"/>
          </w:tcPr>
          <w:p w:rsidR="0062072D" w:rsidRPr="00F10509" w:rsidRDefault="00796CC7"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Коренные жители</w:t>
            </w:r>
            <w:r w:rsidR="00FE3C82" w:rsidRPr="00F10509">
              <w:rPr>
                <w:rFonts w:ascii="Times New Roman" w:eastAsia="Times New Roman" w:hAnsi="Times New Roman" w:cs="Times New Roman"/>
                <w:iCs/>
                <w:sz w:val="28"/>
                <w:szCs w:val="28"/>
              </w:rPr>
              <w:t xml:space="preserve"> </w:t>
            </w:r>
            <w:r w:rsidR="00530D5F" w:rsidRPr="00F10509">
              <w:rPr>
                <w:rFonts w:ascii="Times New Roman" w:eastAsia="Times New Roman" w:hAnsi="Times New Roman" w:cs="Times New Roman"/>
                <w:iCs/>
                <w:sz w:val="28"/>
                <w:szCs w:val="28"/>
              </w:rPr>
              <w:t xml:space="preserve">- ханты и манси </w:t>
            </w:r>
          </w:p>
        </w:tc>
        <w:tc>
          <w:tcPr>
            <w:tcW w:w="4417" w:type="dxa"/>
          </w:tcPr>
          <w:p w:rsidR="0062072D" w:rsidRPr="00F10509" w:rsidRDefault="00796CC7"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Познакомить  укладом жизни коренного населения</w:t>
            </w:r>
          </w:p>
        </w:tc>
        <w:tc>
          <w:tcPr>
            <w:tcW w:w="1259" w:type="dxa"/>
          </w:tcPr>
          <w:p w:rsidR="0062072D" w:rsidRPr="00F10509" w:rsidRDefault="000019D9" w:rsidP="0062072D">
            <w:pPr>
              <w:jc w:val="center"/>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19</w:t>
            </w:r>
            <w:r w:rsidR="00530D5F" w:rsidRPr="00F10509">
              <w:rPr>
                <w:rFonts w:ascii="Times New Roman" w:eastAsia="Times New Roman" w:hAnsi="Times New Roman" w:cs="Times New Roman"/>
                <w:iCs/>
                <w:sz w:val="28"/>
                <w:szCs w:val="28"/>
              </w:rPr>
              <w:t>.10</w:t>
            </w:r>
          </w:p>
        </w:tc>
      </w:tr>
      <w:tr w:rsidR="000019D9" w:rsidRPr="00F10509" w:rsidTr="00F10509">
        <w:tc>
          <w:tcPr>
            <w:tcW w:w="993" w:type="dxa"/>
          </w:tcPr>
          <w:p w:rsidR="000019D9" w:rsidRPr="00F10509" w:rsidRDefault="000019D9" w:rsidP="0062072D">
            <w:pPr>
              <w:jc w:val="center"/>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8.</w:t>
            </w:r>
          </w:p>
        </w:tc>
        <w:tc>
          <w:tcPr>
            <w:tcW w:w="3787" w:type="dxa"/>
          </w:tcPr>
          <w:p w:rsidR="000019D9" w:rsidRPr="00F10509" w:rsidRDefault="000019D9"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 xml:space="preserve">Экскурсия в краеведческий музей </w:t>
            </w:r>
          </w:p>
        </w:tc>
        <w:tc>
          <w:tcPr>
            <w:tcW w:w="4417" w:type="dxa"/>
          </w:tcPr>
          <w:p w:rsidR="000019D9" w:rsidRPr="00F10509" w:rsidRDefault="000019D9"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Посещение краеведческого музея</w:t>
            </w:r>
          </w:p>
        </w:tc>
        <w:tc>
          <w:tcPr>
            <w:tcW w:w="1259" w:type="dxa"/>
          </w:tcPr>
          <w:p w:rsidR="000019D9" w:rsidRPr="00F10509" w:rsidRDefault="000019D9" w:rsidP="0062072D">
            <w:pPr>
              <w:jc w:val="center"/>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26.10</w:t>
            </w:r>
          </w:p>
        </w:tc>
      </w:tr>
      <w:tr w:rsidR="00AC4AC0" w:rsidRPr="00F10509" w:rsidTr="00F10509">
        <w:tc>
          <w:tcPr>
            <w:tcW w:w="993" w:type="dxa"/>
          </w:tcPr>
          <w:p w:rsidR="00AC4AC0" w:rsidRPr="00F10509" w:rsidRDefault="00AC4AC0" w:rsidP="0062072D">
            <w:pPr>
              <w:jc w:val="center"/>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9.</w:t>
            </w:r>
          </w:p>
        </w:tc>
        <w:tc>
          <w:tcPr>
            <w:tcW w:w="3787" w:type="dxa"/>
          </w:tcPr>
          <w:p w:rsidR="00AC4AC0" w:rsidRPr="00F10509" w:rsidRDefault="00AC4AC0"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Мастер-класс</w:t>
            </w:r>
          </w:p>
        </w:tc>
        <w:tc>
          <w:tcPr>
            <w:tcW w:w="4417" w:type="dxa"/>
          </w:tcPr>
          <w:p w:rsidR="00AC4AC0" w:rsidRPr="00F10509" w:rsidRDefault="00AC4AC0"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Мастер-класс по изготовлению поделок из бисера</w:t>
            </w:r>
          </w:p>
        </w:tc>
        <w:tc>
          <w:tcPr>
            <w:tcW w:w="1259" w:type="dxa"/>
          </w:tcPr>
          <w:p w:rsidR="00AC4AC0" w:rsidRPr="00F10509" w:rsidRDefault="00AC4AC0" w:rsidP="0062072D">
            <w:pPr>
              <w:jc w:val="center"/>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02.11</w:t>
            </w:r>
          </w:p>
        </w:tc>
      </w:tr>
      <w:tr w:rsidR="0062072D" w:rsidRPr="00F10509" w:rsidTr="00F10509">
        <w:tc>
          <w:tcPr>
            <w:tcW w:w="993" w:type="dxa"/>
          </w:tcPr>
          <w:p w:rsidR="0062072D" w:rsidRPr="00F10509" w:rsidRDefault="00F008D5" w:rsidP="0062072D">
            <w:pPr>
              <w:jc w:val="center"/>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10</w:t>
            </w:r>
            <w:r w:rsidR="000019D9" w:rsidRPr="00F10509">
              <w:rPr>
                <w:rFonts w:ascii="Times New Roman" w:eastAsia="Times New Roman" w:hAnsi="Times New Roman" w:cs="Times New Roman"/>
                <w:iCs/>
                <w:sz w:val="28"/>
                <w:szCs w:val="28"/>
              </w:rPr>
              <w:t>.</w:t>
            </w:r>
          </w:p>
        </w:tc>
        <w:tc>
          <w:tcPr>
            <w:tcW w:w="3787" w:type="dxa"/>
          </w:tcPr>
          <w:p w:rsidR="0062072D" w:rsidRPr="00F10509" w:rsidRDefault="00530D5F"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 xml:space="preserve">Животный </w:t>
            </w:r>
            <w:r w:rsidR="00796CC7" w:rsidRPr="00F10509">
              <w:rPr>
                <w:rFonts w:ascii="Times New Roman" w:eastAsia="Times New Roman" w:hAnsi="Times New Roman" w:cs="Times New Roman"/>
                <w:iCs/>
                <w:sz w:val="28"/>
                <w:szCs w:val="28"/>
              </w:rPr>
              <w:t xml:space="preserve"> мир Югры</w:t>
            </w:r>
          </w:p>
        </w:tc>
        <w:tc>
          <w:tcPr>
            <w:tcW w:w="4417" w:type="dxa"/>
          </w:tcPr>
          <w:p w:rsidR="0062072D" w:rsidRPr="00F10509" w:rsidRDefault="00530D5F"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 xml:space="preserve">Познакомить с </w:t>
            </w:r>
            <w:r w:rsidR="00796CC7" w:rsidRPr="00F10509">
              <w:rPr>
                <w:rFonts w:ascii="Times New Roman" w:eastAsia="Times New Roman" w:hAnsi="Times New Roman" w:cs="Times New Roman"/>
                <w:iCs/>
                <w:sz w:val="28"/>
                <w:szCs w:val="28"/>
              </w:rPr>
              <w:t xml:space="preserve"> животным миром Югры</w:t>
            </w:r>
          </w:p>
        </w:tc>
        <w:tc>
          <w:tcPr>
            <w:tcW w:w="1259" w:type="dxa"/>
          </w:tcPr>
          <w:p w:rsidR="0062072D" w:rsidRPr="00F10509" w:rsidRDefault="00AC4AC0" w:rsidP="0062072D">
            <w:pPr>
              <w:jc w:val="center"/>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09</w:t>
            </w:r>
            <w:r w:rsidR="000019D9" w:rsidRPr="00F10509">
              <w:rPr>
                <w:rFonts w:ascii="Times New Roman" w:eastAsia="Times New Roman" w:hAnsi="Times New Roman" w:cs="Times New Roman"/>
                <w:iCs/>
                <w:sz w:val="28"/>
                <w:szCs w:val="28"/>
              </w:rPr>
              <w:t>.11</w:t>
            </w:r>
          </w:p>
        </w:tc>
      </w:tr>
      <w:tr w:rsidR="00530D5F" w:rsidRPr="00F10509" w:rsidTr="00F10509">
        <w:tc>
          <w:tcPr>
            <w:tcW w:w="993" w:type="dxa"/>
          </w:tcPr>
          <w:p w:rsidR="00530D5F" w:rsidRPr="00F10509" w:rsidRDefault="00F008D5" w:rsidP="00AC4AC0">
            <w:pPr>
              <w:jc w:val="center"/>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11</w:t>
            </w:r>
            <w:r w:rsidR="000019D9" w:rsidRPr="00F10509">
              <w:rPr>
                <w:rFonts w:ascii="Times New Roman" w:eastAsia="Times New Roman" w:hAnsi="Times New Roman" w:cs="Times New Roman"/>
                <w:iCs/>
                <w:sz w:val="28"/>
                <w:szCs w:val="28"/>
              </w:rPr>
              <w:t>.</w:t>
            </w:r>
          </w:p>
        </w:tc>
        <w:tc>
          <w:tcPr>
            <w:tcW w:w="3787" w:type="dxa"/>
          </w:tcPr>
          <w:p w:rsidR="00530D5F" w:rsidRPr="00F10509" w:rsidRDefault="00530D5F"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Растительный мир Югры</w:t>
            </w:r>
          </w:p>
        </w:tc>
        <w:tc>
          <w:tcPr>
            <w:tcW w:w="4417" w:type="dxa"/>
          </w:tcPr>
          <w:p w:rsidR="00530D5F" w:rsidRPr="00F10509" w:rsidRDefault="00FE3C82"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 xml:space="preserve">Познакомить с растительным </w:t>
            </w:r>
            <w:r w:rsidR="00530D5F" w:rsidRPr="00F10509">
              <w:rPr>
                <w:rFonts w:ascii="Times New Roman" w:eastAsia="Times New Roman" w:hAnsi="Times New Roman" w:cs="Times New Roman"/>
                <w:iCs/>
                <w:sz w:val="28"/>
                <w:szCs w:val="28"/>
              </w:rPr>
              <w:t xml:space="preserve"> миром Югры</w:t>
            </w:r>
          </w:p>
        </w:tc>
        <w:tc>
          <w:tcPr>
            <w:tcW w:w="1259" w:type="dxa"/>
          </w:tcPr>
          <w:p w:rsidR="00530D5F" w:rsidRPr="00F10509" w:rsidRDefault="00AC4AC0" w:rsidP="0062072D">
            <w:pPr>
              <w:jc w:val="center"/>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16</w:t>
            </w:r>
            <w:r w:rsidR="000019D9" w:rsidRPr="00F10509">
              <w:rPr>
                <w:rFonts w:ascii="Times New Roman" w:eastAsia="Times New Roman" w:hAnsi="Times New Roman" w:cs="Times New Roman"/>
                <w:iCs/>
                <w:sz w:val="28"/>
                <w:szCs w:val="28"/>
              </w:rPr>
              <w:t>.11</w:t>
            </w:r>
          </w:p>
        </w:tc>
      </w:tr>
      <w:tr w:rsidR="0062072D" w:rsidRPr="00F10509" w:rsidTr="00F10509">
        <w:tc>
          <w:tcPr>
            <w:tcW w:w="993" w:type="dxa"/>
          </w:tcPr>
          <w:p w:rsidR="0062072D" w:rsidRPr="00F10509" w:rsidRDefault="00F008D5" w:rsidP="0062072D">
            <w:pPr>
              <w:jc w:val="center"/>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12</w:t>
            </w:r>
            <w:r w:rsidR="00AC4AC0" w:rsidRPr="00F10509">
              <w:rPr>
                <w:rFonts w:ascii="Times New Roman" w:eastAsia="Times New Roman" w:hAnsi="Times New Roman" w:cs="Times New Roman"/>
                <w:iCs/>
                <w:sz w:val="28"/>
                <w:szCs w:val="28"/>
              </w:rPr>
              <w:t>.</w:t>
            </w:r>
          </w:p>
        </w:tc>
        <w:tc>
          <w:tcPr>
            <w:tcW w:w="3787" w:type="dxa"/>
          </w:tcPr>
          <w:p w:rsidR="0062072D" w:rsidRPr="00F10509" w:rsidRDefault="00796CC7"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 xml:space="preserve">Орнаменты </w:t>
            </w:r>
            <w:r w:rsidR="00D92C9B" w:rsidRPr="00F10509">
              <w:rPr>
                <w:rFonts w:ascii="Times New Roman" w:eastAsia="Times New Roman" w:hAnsi="Times New Roman" w:cs="Times New Roman"/>
                <w:iCs/>
                <w:sz w:val="28"/>
                <w:szCs w:val="28"/>
              </w:rPr>
              <w:t xml:space="preserve">коренного населения </w:t>
            </w:r>
          </w:p>
        </w:tc>
        <w:tc>
          <w:tcPr>
            <w:tcW w:w="4417" w:type="dxa"/>
          </w:tcPr>
          <w:p w:rsidR="0062072D" w:rsidRPr="00F10509" w:rsidRDefault="00796CC7"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Познакомить с орнаментом коренного населения</w:t>
            </w:r>
          </w:p>
        </w:tc>
        <w:tc>
          <w:tcPr>
            <w:tcW w:w="1259" w:type="dxa"/>
          </w:tcPr>
          <w:p w:rsidR="0062072D" w:rsidRPr="00F10509" w:rsidRDefault="00AC4AC0" w:rsidP="0062072D">
            <w:pPr>
              <w:jc w:val="center"/>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23.11</w:t>
            </w:r>
          </w:p>
        </w:tc>
      </w:tr>
      <w:tr w:rsidR="00DF4588" w:rsidRPr="00F10509" w:rsidTr="00F10509">
        <w:tc>
          <w:tcPr>
            <w:tcW w:w="993" w:type="dxa"/>
          </w:tcPr>
          <w:p w:rsidR="00DF4588" w:rsidRPr="00F10509" w:rsidRDefault="00F008D5" w:rsidP="0062072D">
            <w:pPr>
              <w:jc w:val="center"/>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13</w:t>
            </w:r>
            <w:r w:rsidR="00DF4588" w:rsidRPr="00F10509">
              <w:rPr>
                <w:rFonts w:ascii="Times New Roman" w:eastAsia="Times New Roman" w:hAnsi="Times New Roman" w:cs="Times New Roman"/>
                <w:iCs/>
                <w:sz w:val="28"/>
                <w:szCs w:val="28"/>
              </w:rPr>
              <w:t>.</w:t>
            </w:r>
          </w:p>
        </w:tc>
        <w:tc>
          <w:tcPr>
            <w:tcW w:w="3787" w:type="dxa"/>
          </w:tcPr>
          <w:p w:rsidR="00DF4588" w:rsidRPr="00F10509" w:rsidRDefault="00DF4588"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 xml:space="preserve">Одежда коренного населения </w:t>
            </w:r>
          </w:p>
        </w:tc>
        <w:tc>
          <w:tcPr>
            <w:tcW w:w="4417" w:type="dxa"/>
          </w:tcPr>
          <w:p w:rsidR="00DF4588" w:rsidRPr="00F10509" w:rsidRDefault="00DF4588"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 xml:space="preserve">Познакомить с малицей и </w:t>
            </w:r>
            <w:proofErr w:type="spellStart"/>
            <w:r w:rsidRPr="00F10509">
              <w:rPr>
                <w:rFonts w:ascii="Times New Roman" w:eastAsia="Times New Roman" w:hAnsi="Times New Roman" w:cs="Times New Roman"/>
                <w:iCs/>
                <w:sz w:val="28"/>
                <w:szCs w:val="28"/>
              </w:rPr>
              <w:t>ягушкой</w:t>
            </w:r>
            <w:proofErr w:type="spellEnd"/>
            <w:r w:rsidRPr="00F10509">
              <w:rPr>
                <w:rFonts w:ascii="Times New Roman" w:eastAsia="Times New Roman" w:hAnsi="Times New Roman" w:cs="Times New Roman"/>
                <w:iCs/>
                <w:sz w:val="28"/>
                <w:szCs w:val="28"/>
              </w:rPr>
              <w:t xml:space="preserve"> </w:t>
            </w:r>
          </w:p>
        </w:tc>
        <w:tc>
          <w:tcPr>
            <w:tcW w:w="1259" w:type="dxa"/>
          </w:tcPr>
          <w:p w:rsidR="00DF4588" w:rsidRPr="00F10509" w:rsidRDefault="00DF4588" w:rsidP="0062072D">
            <w:pPr>
              <w:jc w:val="center"/>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30.11</w:t>
            </w:r>
          </w:p>
        </w:tc>
      </w:tr>
      <w:tr w:rsidR="0062072D" w:rsidRPr="00F10509" w:rsidTr="00F10509">
        <w:tc>
          <w:tcPr>
            <w:tcW w:w="993" w:type="dxa"/>
          </w:tcPr>
          <w:p w:rsidR="0062072D" w:rsidRPr="00F10509" w:rsidRDefault="00F008D5" w:rsidP="0062072D">
            <w:pPr>
              <w:jc w:val="center"/>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14</w:t>
            </w:r>
            <w:r w:rsidR="00530D5F" w:rsidRPr="00F10509">
              <w:rPr>
                <w:rFonts w:ascii="Times New Roman" w:eastAsia="Times New Roman" w:hAnsi="Times New Roman" w:cs="Times New Roman"/>
                <w:iCs/>
                <w:sz w:val="28"/>
                <w:szCs w:val="28"/>
              </w:rPr>
              <w:t>.</w:t>
            </w:r>
          </w:p>
        </w:tc>
        <w:tc>
          <w:tcPr>
            <w:tcW w:w="3787" w:type="dxa"/>
          </w:tcPr>
          <w:p w:rsidR="0062072D" w:rsidRPr="00F10509" w:rsidRDefault="00796CC7"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Промыслы Югры</w:t>
            </w:r>
          </w:p>
        </w:tc>
        <w:tc>
          <w:tcPr>
            <w:tcW w:w="4417" w:type="dxa"/>
          </w:tcPr>
          <w:p w:rsidR="0062072D" w:rsidRPr="00F10509" w:rsidRDefault="00796CC7" w:rsidP="00796CC7">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 xml:space="preserve">Познакомить с рыболовством, оленеводством и </w:t>
            </w:r>
            <w:proofErr w:type="spellStart"/>
            <w:r w:rsidRPr="00F10509">
              <w:rPr>
                <w:rFonts w:ascii="Times New Roman" w:eastAsia="Times New Roman" w:hAnsi="Times New Roman" w:cs="Times New Roman"/>
                <w:iCs/>
                <w:sz w:val="28"/>
                <w:szCs w:val="28"/>
              </w:rPr>
              <w:t>бисероплетением</w:t>
            </w:r>
            <w:proofErr w:type="spellEnd"/>
            <w:r w:rsidRPr="00F10509">
              <w:rPr>
                <w:rFonts w:ascii="Times New Roman" w:eastAsia="Times New Roman" w:hAnsi="Times New Roman" w:cs="Times New Roman"/>
                <w:iCs/>
                <w:sz w:val="28"/>
                <w:szCs w:val="28"/>
              </w:rPr>
              <w:t>.</w:t>
            </w:r>
          </w:p>
        </w:tc>
        <w:tc>
          <w:tcPr>
            <w:tcW w:w="1259" w:type="dxa"/>
          </w:tcPr>
          <w:p w:rsidR="0062072D" w:rsidRPr="00F10509" w:rsidRDefault="00DF4588" w:rsidP="0062072D">
            <w:pPr>
              <w:jc w:val="center"/>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07.12</w:t>
            </w:r>
          </w:p>
        </w:tc>
      </w:tr>
      <w:tr w:rsidR="00AC4AC0" w:rsidRPr="00F10509" w:rsidTr="00F10509">
        <w:tc>
          <w:tcPr>
            <w:tcW w:w="993" w:type="dxa"/>
          </w:tcPr>
          <w:p w:rsidR="00AC4AC0" w:rsidRPr="00F10509" w:rsidRDefault="00F008D5" w:rsidP="0062072D">
            <w:pPr>
              <w:jc w:val="center"/>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15</w:t>
            </w:r>
            <w:r w:rsidR="00AC4AC0" w:rsidRPr="00F10509">
              <w:rPr>
                <w:rFonts w:ascii="Times New Roman" w:eastAsia="Times New Roman" w:hAnsi="Times New Roman" w:cs="Times New Roman"/>
                <w:iCs/>
                <w:sz w:val="28"/>
                <w:szCs w:val="28"/>
              </w:rPr>
              <w:t xml:space="preserve">. </w:t>
            </w:r>
          </w:p>
        </w:tc>
        <w:tc>
          <w:tcPr>
            <w:tcW w:w="3787" w:type="dxa"/>
          </w:tcPr>
          <w:p w:rsidR="00AC4AC0" w:rsidRPr="00F10509" w:rsidRDefault="00AC4AC0"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С днём рождения, округ!</w:t>
            </w:r>
          </w:p>
        </w:tc>
        <w:tc>
          <w:tcPr>
            <w:tcW w:w="4417" w:type="dxa"/>
          </w:tcPr>
          <w:p w:rsidR="00AC4AC0" w:rsidRPr="00F10509" w:rsidRDefault="00AC4AC0" w:rsidP="00796CC7">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Сделать выставку поделок и рисунков ко дню рождения округа</w:t>
            </w:r>
          </w:p>
        </w:tc>
        <w:tc>
          <w:tcPr>
            <w:tcW w:w="1259" w:type="dxa"/>
          </w:tcPr>
          <w:p w:rsidR="00AC4AC0" w:rsidRPr="00F10509" w:rsidRDefault="00DF4588" w:rsidP="0062072D">
            <w:pPr>
              <w:jc w:val="center"/>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14</w:t>
            </w:r>
            <w:r w:rsidR="00AC4AC0" w:rsidRPr="00F10509">
              <w:rPr>
                <w:rFonts w:ascii="Times New Roman" w:eastAsia="Times New Roman" w:hAnsi="Times New Roman" w:cs="Times New Roman"/>
                <w:iCs/>
                <w:sz w:val="28"/>
                <w:szCs w:val="28"/>
              </w:rPr>
              <w:t>.12</w:t>
            </w:r>
          </w:p>
        </w:tc>
      </w:tr>
      <w:tr w:rsidR="0062072D" w:rsidRPr="00F10509" w:rsidTr="00F10509">
        <w:tc>
          <w:tcPr>
            <w:tcW w:w="993" w:type="dxa"/>
          </w:tcPr>
          <w:p w:rsidR="0062072D" w:rsidRPr="00F10509" w:rsidRDefault="00F008D5" w:rsidP="0062072D">
            <w:pPr>
              <w:jc w:val="center"/>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16</w:t>
            </w:r>
            <w:r w:rsidR="00530D5F" w:rsidRPr="00F10509">
              <w:rPr>
                <w:rFonts w:ascii="Times New Roman" w:eastAsia="Times New Roman" w:hAnsi="Times New Roman" w:cs="Times New Roman"/>
                <w:iCs/>
                <w:sz w:val="28"/>
                <w:szCs w:val="28"/>
              </w:rPr>
              <w:t>.</w:t>
            </w:r>
          </w:p>
        </w:tc>
        <w:tc>
          <w:tcPr>
            <w:tcW w:w="3787" w:type="dxa"/>
          </w:tcPr>
          <w:p w:rsidR="0062072D" w:rsidRPr="00F10509" w:rsidRDefault="00796CC7"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Ягоды  Севера</w:t>
            </w:r>
          </w:p>
        </w:tc>
        <w:tc>
          <w:tcPr>
            <w:tcW w:w="4417" w:type="dxa"/>
          </w:tcPr>
          <w:p w:rsidR="0062072D" w:rsidRPr="00F10509" w:rsidRDefault="00796CC7"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Познакомить с северными ягодами</w:t>
            </w:r>
            <w:r w:rsidR="00D92C9B" w:rsidRPr="00F10509">
              <w:rPr>
                <w:rFonts w:ascii="Times New Roman" w:eastAsia="Times New Roman" w:hAnsi="Times New Roman" w:cs="Times New Roman"/>
                <w:iCs/>
                <w:sz w:val="28"/>
                <w:szCs w:val="28"/>
              </w:rPr>
              <w:t xml:space="preserve"> – брусникой, голубикой, клюквой </w:t>
            </w:r>
          </w:p>
        </w:tc>
        <w:tc>
          <w:tcPr>
            <w:tcW w:w="1259" w:type="dxa"/>
          </w:tcPr>
          <w:p w:rsidR="0062072D" w:rsidRPr="00F10509" w:rsidRDefault="00DF4588" w:rsidP="0062072D">
            <w:pPr>
              <w:jc w:val="center"/>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21</w:t>
            </w:r>
            <w:r w:rsidR="00AC4AC0" w:rsidRPr="00F10509">
              <w:rPr>
                <w:rFonts w:ascii="Times New Roman" w:eastAsia="Times New Roman" w:hAnsi="Times New Roman" w:cs="Times New Roman"/>
                <w:iCs/>
                <w:sz w:val="28"/>
                <w:szCs w:val="28"/>
              </w:rPr>
              <w:t>.12</w:t>
            </w:r>
          </w:p>
        </w:tc>
      </w:tr>
      <w:tr w:rsidR="0062072D" w:rsidRPr="00F10509" w:rsidTr="00F10509">
        <w:tc>
          <w:tcPr>
            <w:tcW w:w="993" w:type="dxa"/>
          </w:tcPr>
          <w:p w:rsidR="0062072D" w:rsidRPr="00F10509" w:rsidRDefault="0062072D" w:rsidP="0062072D">
            <w:pPr>
              <w:jc w:val="center"/>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1</w:t>
            </w:r>
            <w:r w:rsidR="00F008D5">
              <w:rPr>
                <w:rFonts w:ascii="Times New Roman" w:eastAsia="Times New Roman" w:hAnsi="Times New Roman" w:cs="Times New Roman"/>
                <w:iCs/>
                <w:sz w:val="28"/>
                <w:szCs w:val="28"/>
              </w:rPr>
              <w:t>7</w:t>
            </w:r>
            <w:r w:rsidR="00FE3C82" w:rsidRPr="00F10509">
              <w:rPr>
                <w:rFonts w:ascii="Times New Roman" w:eastAsia="Times New Roman" w:hAnsi="Times New Roman" w:cs="Times New Roman"/>
                <w:iCs/>
                <w:sz w:val="28"/>
                <w:szCs w:val="28"/>
              </w:rPr>
              <w:t>.</w:t>
            </w:r>
          </w:p>
        </w:tc>
        <w:tc>
          <w:tcPr>
            <w:tcW w:w="3787" w:type="dxa"/>
          </w:tcPr>
          <w:p w:rsidR="0062072D" w:rsidRPr="00F10509" w:rsidRDefault="00796CC7"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 xml:space="preserve">Праздники </w:t>
            </w:r>
            <w:r w:rsidR="003B300B" w:rsidRPr="00F10509">
              <w:rPr>
                <w:rFonts w:ascii="Times New Roman" w:eastAsia="Times New Roman" w:hAnsi="Times New Roman" w:cs="Times New Roman"/>
                <w:iCs/>
                <w:sz w:val="28"/>
                <w:szCs w:val="28"/>
              </w:rPr>
              <w:t>коренного населения</w:t>
            </w:r>
          </w:p>
        </w:tc>
        <w:tc>
          <w:tcPr>
            <w:tcW w:w="4417" w:type="dxa"/>
          </w:tcPr>
          <w:p w:rsidR="0062072D" w:rsidRPr="00F10509" w:rsidRDefault="00796CC7"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 xml:space="preserve">Познакомить с национальными праздниками и играми </w:t>
            </w:r>
            <w:r w:rsidR="00FE3C82" w:rsidRPr="00F10509">
              <w:rPr>
                <w:rFonts w:ascii="Times New Roman" w:eastAsia="Times New Roman" w:hAnsi="Times New Roman" w:cs="Times New Roman"/>
                <w:iCs/>
                <w:sz w:val="28"/>
                <w:szCs w:val="28"/>
              </w:rPr>
              <w:t xml:space="preserve">коренного населения </w:t>
            </w:r>
          </w:p>
        </w:tc>
        <w:tc>
          <w:tcPr>
            <w:tcW w:w="1259" w:type="dxa"/>
          </w:tcPr>
          <w:p w:rsidR="0062072D" w:rsidRPr="00F10509" w:rsidRDefault="00DF4588" w:rsidP="0062072D">
            <w:pPr>
              <w:jc w:val="center"/>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28</w:t>
            </w:r>
            <w:r w:rsidR="00AC4AC0" w:rsidRPr="00F10509">
              <w:rPr>
                <w:rFonts w:ascii="Times New Roman" w:eastAsia="Times New Roman" w:hAnsi="Times New Roman" w:cs="Times New Roman"/>
                <w:iCs/>
                <w:sz w:val="28"/>
                <w:szCs w:val="28"/>
              </w:rPr>
              <w:t>.12</w:t>
            </w:r>
          </w:p>
        </w:tc>
      </w:tr>
      <w:tr w:rsidR="00FE3C82" w:rsidRPr="00F10509" w:rsidTr="00F10509">
        <w:tc>
          <w:tcPr>
            <w:tcW w:w="993" w:type="dxa"/>
          </w:tcPr>
          <w:p w:rsidR="00FE3C82" w:rsidRPr="00F10509" w:rsidRDefault="00F008D5" w:rsidP="0062072D">
            <w:pPr>
              <w:jc w:val="center"/>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18</w:t>
            </w:r>
            <w:r w:rsidR="00FE3C82" w:rsidRPr="00F10509">
              <w:rPr>
                <w:rFonts w:ascii="Times New Roman" w:eastAsia="Times New Roman" w:hAnsi="Times New Roman" w:cs="Times New Roman"/>
                <w:iCs/>
                <w:sz w:val="28"/>
                <w:szCs w:val="28"/>
              </w:rPr>
              <w:t>.</w:t>
            </w:r>
          </w:p>
        </w:tc>
        <w:tc>
          <w:tcPr>
            <w:tcW w:w="3787" w:type="dxa"/>
          </w:tcPr>
          <w:p w:rsidR="00FE3C82" w:rsidRPr="00F10509" w:rsidRDefault="00FE3C82"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Герб и флаг округа</w:t>
            </w:r>
          </w:p>
        </w:tc>
        <w:tc>
          <w:tcPr>
            <w:tcW w:w="4417" w:type="dxa"/>
          </w:tcPr>
          <w:p w:rsidR="00FE3C82" w:rsidRPr="00F10509" w:rsidRDefault="00FE3C82"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Познакомить с гербом и флагом округа.</w:t>
            </w:r>
          </w:p>
        </w:tc>
        <w:tc>
          <w:tcPr>
            <w:tcW w:w="1259" w:type="dxa"/>
          </w:tcPr>
          <w:p w:rsidR="00FE3C82" w:rsidRPr="00F10509" w:rsidRDefault="00DF4588" w:rsidP="0062072D">
            <w:pPr>
              <w:jc w:val="center"/>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11.01</w:t>
            </w:r>
          </w:p>
        </w:tc>
      </w:tr>
      <w:tr w:rsidR="0062072D" w:rsidRPr="00F10509" w:rsidTr="00F10509">
        <w:tc>
          <w:tcPr>
            <w:tcW w:w="993" w:type="dxa"/>
          </w:tcPr>
          <w:p w:rsidR="0062072D" w:rsidRPr="00F10509" w:rsidRDefault="0062072D" w:rsidP="0062072D">
            <w:pPr>
              <w:jc w:val="center"/>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1</w:t>
            </w:r>
            <w:r w:rsidR="00F008D5">
              <w:rPr>
                <w:rFonts w:ascii="Times New Roman" w:eastAsia="Times New Roman" w:hAnsi="Times New Roman" w:cs="Times New Roman"/>
                <w:iCs/>
                <w:sz w:val="28"/>
                <w:szCs w:val="28"/>
              </w:rPr>
              <w:t>9</w:t>
            </w:r>
            <w:r w:rsidR="003B300B" w:rsidRPr="00F10509">
              <w:rPr>
                <w:rFonts w:ascii="Times New Roman" w:eastAsia="Times New Roman" w:hAnsi="Times New Roman" w:cs="Times New Roman"/>
                <w:iCs/>
                <w:sz w:val="28"/>
                <w:szCs w:val="28"/>
              </w:rPr>
              <w:t>.</w:t>
            </w:r>
          </w:p>
        </w:tc>
        <w:tc>
          <w:tcPr>
            <w:tcW w:w="3787" w:type="dxa"/>
          </w:tcPr>
          <w:p w:rsidR="0062072D" w:rsidRPr="00F10509" w:rsidRDefault="003B300B"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Викторина</w:t>
            </w:r>
            <w:r w:rsidR="00D92C9B" w:rsidRPr="00F10509">
              <w:rPr>
                <w:rFonts w:ascii="Times New Roman" w:eastAsia="Times New Roman" w:hAnsi="Times New Roman" w:cs="Times New Roman"/>
                <w:iCs/>
                <w:sz w:val="28"/>
                <w:szCs w:val="28"/>
              </w:rPr>
              <w:t xml:space="preserve"> </w:t>
            </w:r>
            <w:r w:rsidRPr="00F10509">
              <w:rPr>
                <w:rFonts w:ascii="Times New Roman" w:eastAsia="Times New Roman" w:hAnsi="Times New Roman" w:cs="Times New Roman"/>
                <w:iCs/>
                <w:sz w:val="28"/>
                <w:szCs w:val="28"/>
              </w:rPr>
              <w:t>«</w:t>
            </w:r>
            <w:r w:rsidR="00AA4B82">
              <w:rPr>
                <w:rFonts w:ascii="Times New Roman" w:eastAsia="Times New Roman" w:hAnsi="Times New Roman" w:cs="Times New Roman"/>
                <w:iCs/>
                <w:sz w:val="28"/>
                <w:szCs w:val="28"/>
              </w:rPr>
              <w:t>Люби свой край</w:t>
            </w:r>
            <w:bookmarkStart w:id="0" w:name="_GoBack"/>
            <w:bookmarkEnd w:id="0"/>
            <w:r w:rsidR="00796CC7" w:rsidRPr="00F10509">
              <w:rPr>
                <w:rFonts w:ascii="Times New Roman" w:eastAsia="Times New Roman" w:hAnsi="Times New Roman" w:cs="Times New Roman"/>
                <w:iCs/>
                <w:sz w:val="28"/>
                <w:szCs w:val="28"/>
              </w:rPr>
              <w:t>»</w:t>
            </w:r>
          </w:p>
        </w:tc>
        <w:tc>
          <w:tcPr>
            <w:tcW w:w="4417" w:type="dxa"/>
          </w:tcPr>
          <w:p w:rsidR="0062072D" w:rsidRPr="00F10509" w:rsidRDefault="00796CC7"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Обобщить знания по теме</w:t>
            </w:r>
          </w:p>
        </w:tc>
        <w:tc>
          <w:tcPr>
            <w:tcW w:w="1259" w:type="dxa"/>
          </w:tcPr>
          <w:p w:rsidR="0062072D" w:rsidRPr="00F10509" w:rsidRDefault="00DF4588" w:rsidP="0062072D">
            <w:pPr>
              <w:jc w:val="center"/>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18.01</w:t>
            </w:r>
          </w:p>
        </w:tc>
      </w:tr>
      <w:tr w:rsidR="0062072D" w:rsidRPr="00F10509" w:rsidTr="00F10509">
        <w:tc>
          <w:tcPr>
            <w:tcW w:w="993" w:type="dxa"/>
          </w:tcPr>
          <w:p w:rsidR="0062072D" w:rsidRPr="00F10509" w:rsidRDefault="00F008D5" w:rsidP="0062072D">
            <w:pPr>
              <w:jc w:val="center"/>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20</w:t>
            </w:r>
            <w:r w:rsidR="003B300B" w:rsidRPr="00F10509">
              <w:rPr>
                <w:rFonts w:ascii="Times New Roman" w:eastAsia="Times New Roman" w:hAnsi="Times New Roman" w:cs="Times New Roman"/>
                <w:iCs/>
                <w:sz w:val="28"/>
                <w:szCs w:val="28"/>
              </w:rPr>
              <w:t>.</w:t>
            </w:r>
          </w:p>
        </w:tc>
        <w:tc>
          <w:tcPr>
            <w:tcW w:w="3787" w:type="dxa"/>
          </w:tcPr>
          <w:p w:rsidR="0062072D" w:rsidRPr="00F10509" w:rsidRDefault="00796CC7"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История</w:t>
            </w:r>
            <w:r w:rsidR="003B300B" w:rsidRPr="00F10509">
              <w:rPr>
                <w:rFonts w:ascii="Times New Roman" w:eastAsia="Times New Roman" w:hAnsi="Times New Roman" w:cs="Times New Roman"/>
                <w:iCs/>
                <w:sz w:val="28"/>
                <w:szCs w:val="28"/>
              </w:rPr>
              <w:t xml:space="preserve"> возникновения</w:t>
            </w:r>
            <w:r w:rsidR="0062151C" w:rsidRPr="00F10509">
              <w:rPr>
                <w:rFonts w:ascii="Times New Roman" w:eastAsia="Times New Roman" w:hAnsi="Times New Roman" w:cs="Times New Roman"/>
                <w:iCs/>
                <w:sz w:val="28"/>
                <w:szCs w:val="28"/>
              </w:rPr>
              <w:t xml:space="preserve"> родного </w:t>
            </w:r>
            <w:r w:rsidR="003B300B" w:rsidRPr="00F10509">
              <w:rPr>
                <w:rFonts w:ascii="Times New Roman" w:eastAsia="Times New Roman" w:hAnsi="Times New Roman" w:cs="Times New Roman"/>
                <w:iCs/>
                <w:sz w:val="28"/>
                <w:szCs w:val="28"/>
              </w:rPr>
              <w:t xml:space="preserve"> </w:t>
            </w:r>
            <w:r w:rsidRPr="00F10509">
              <w:rPr>
                <w:rFonts w:ascii="Times New Roman" w:eastAsia="Times New Roman" w:hAnsi="Times New Roman" w:cs="Times New Roman"/>
                <w:iCs/>
                <w:sz w:val="28"/>
                <w:szCs w:val="28"/>
              </w:rPr>
              <w:t xml:space="preserve"> города</w:t>
            </w:r>
          </w:p>
        </w:tc>
        <w:tc>
          <w:tcPr>
            <w:tcW w:w="4417" w:type="dxa"/>
          </w:tcPr>
          <w:p w:rsidR="0062072D" w:rsidRPr="00F10509" w:rsidRDefault="00500F8C"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Познакомить с историей</w:t>
            </w:r>
            <w:r w:rsidR="003B300B" w:rsidRPr="00F10509">
              <w:rPr>
                <w:rFonts w:ascii="Times New Roman" w:eastAsia="Times New Roman" w:hAnsi="Times New Roman" w:cs="Times New Roman"/>
                <w:iCs/>
                <w:sz w:val="28"/>
                <w:szCs w:val="28"/>
              </w:rPr>
              <w:t xml:space="preserve"> возникновения </w:t>
            </w:r>
            <w:r w:rsidRPr="00F10509">
              <w:rPr>
                <w:rFonts w:ascii="Times New Roman" w:eastAsia="Times New Roman" w:hAnsi="Times New Roman" w:cs="Times New Roman"/>
                <w:iCs/>
                <w:sz w:val="28"/>
                <w:szCs w:val="28"/>
              </w:rPr>
              <w:t xml:space="preserve"> города</w:t>
            </w:r>
          </w:p>
        </w:tc>
        <w:tc>
          <w:tcPr>
            <w:tcW w:w="1259" w:type="dxa"/>
          </w:tcPr>
          <w:p w:rsidR="0062072D" w:rsidRPr="00F10509" w:rsidRDefault="00DF4588" w:rsidP="0062072D">
            <w:pPr>
              <w:jc w:val="center"/>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25</w:t>
            </w:r>
            <w:r w:rsidR="00AC4AC0" w:rsidRPr="00F10509">
              <w:rPr>
                <w:rFonts w:ascii="Times New Roman" w:eastAsia="Times New Roman" w:hAnsi="Times New Roman" w:cs="Times New Roman"/>
                <w:iCs/>
                <w:sz w:val="28"/>
                <w:szCs w:val="28"/>
              </w:rPr>
              <w:t>.01</w:t>
            </w:r>
          </w:p>
        </w:tc>
      </w:tr>
      <w:tr w:rsidR="003B300B" w:rsidRPr="00F10509" w:rsidTr="00F10509">
        <w:tc>
          <w:tcPr>
            <w:tcW w:w="993" w:type="dxa"/>
          </w:tcPr>
          <w:p w:rsidR="003B300B" w:rsidRPr="00F10509" w:rsidRDefault="00F008D5" w:rsidP="0062072D">
            <w:pPr>
              <w:jc w:val="center"/>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21</w:t>
            </w:r>
            <w:r w:rsidR="003B300B" w:rsidRPr="00F10509">
              <w:rPr>
                <w:rFonts w:ascii="Times New Roman" w:eastAsia="Times New Roman" w:hAnsi="Times New Roman" w:cs="Times New Roman"/>
                <w:iCs/>
                <w:sz w:val="28"/>
                <w:szCs w:val="28"/>
              </w:rPr>
              <w:t>.</w:t>
            </w:r>
          </w:p>
        </w:tc>
        <w:tc>
          <w:tcPr>
            <w:tcW w:w="3787" w:type="dxa"/>
          </w:tcPr>
          <w:p w:rsidR="003B300B" w:rsidRPr="00F10509" w:rsidRDefault="003B300B"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Виртуальная экскурсия по городу</w:t>
            </w:r>
          </w:p>
        </w:tc>
        <w:tc>
          <w:tcPr>
            <w:tcW w:w="4417" w:type="dxa"/>
          </w:tcPr>
          <w:p w:rsidR="003B300B" w:rsidRPr="00F10509" w:rsidRDefault="00D92C9B"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 xml:space="preserve">Совершить виртуальную экскурсию по родному городу </w:t>
            </w:r>
          </w:p>
        </w:tc>
        <w:tc>
          <w:tcPr>
            <w:tcW w:w="1259" w:type="dxa"/>
          </w:tcPr>
          <w:p w:rsidR="003B300B" w:rsidRPr="00F10509" w:rsidRDefault="00DF4588" w:rsidP="00AC4AC0">
            <w:pPr>
              <w:jc w:val="center"/>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01.02</w:t>
            </w:r>
          </w:p>
        </w:tc>
      </w:tr>
      <w:tr w:rsidR="0062072D" w:rsidRPr="00F10509" w:rsidTr="00F10509">
        <w:tc>
          <w:tcPr>
            <w:tcW w:w="993" w:type="dxa"/>
          </w:tcPr>
          <w:p w:rsidR="0062072D" w:rsidRPr="00F10509" w:rsidRDefault="00AC4AC0" w:rsidP="0062072D">
            <w:pPr>
              <w:jc w:val="center"/>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2</w:t>
            </w:r>
            <w:r w:rsidR="00F008D5">
              <w:rPr>
                <w:rFonts w:ascii="Times New Roman" w:eastAsia="Times New Roman" w:hAnsi="Times New Roman" w:cs="Times New Roman"/>
                <w:iCs/>
                <w:sz w:val="28"/>
                <w:szCs w:val="28"/>
              </w:rPr>
              <w:t>2</w:t>
            </w:r>
          </w:p>
        </w:tc>
        <w:tc>
          <w:tcPr>
            <w:tcW w:w="3787" w:type="dxa"/>
          </w:tcPr>
          <w:p w:rsidR="0062072D" w:rsidRPr="00F10509" w:rsidRDefault="003B300B"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 xml:space="preserve">Достопримечательности </w:t>
            </w:r>
            <w:r w:rsidR="00796CC7" w:rsidRPr="00F10509">
              <w:rPr>
                <w:rFonts w:ascii="Times New Roman" w:eastAsia="Times New Roman" w:hAnsi="Times New Roman" w:cs="Times New Roman"/>
                <w:iCs/>
                <w:sz w:val="28"/>
                <w:szCs w:val="28"/>
              </w:rPr>
              <w:t xml:space="preserve"> </w:t>
            </w:r>
            <w:r w:rsidR="00796CC7" w:rsidRPr="00F10509">
              <w:rPr>
                <w:rFonts w:ascii="Times New Roman" w:eastAsia="Times New Roman" w:hAnsi="Times New Roman" w:cs="Times New Roman"/>
                <w:iCs/>
                <w:sz w:val="28"/>
                <w:szCs w:val="28"/>
              </w:rPr>
              <w:lastRenderedPageBreak/>
              <w:t>города</w:t>
            </w:r>
            <w:r w:rsidR="0062151C" w:rsidRPr="00F10509">
              <w:rPr>
                <w:rFonts w:ascii="Times New Roman" w:eastAsia="Times New Roman" w:hAnsi="Times New Roman" w:cs="Times New Roman"/>
                <w:iCs/>
                <w:sz w:val="28"/>
                <w:szCs w:val="28"/>
              </w:rPr>
              <w:t xml:space="preserve"> Когалыма </w:t>
            </w:r>
          </w:p>
        </w:tc>
        <w:tc>
          <w:tcPr>
            <w:tcW w:w="4417" w:type="dxa"/>
          </w:tcPr>
          <w:p w:rsidR="0062072D" w:rsidRPr="00F10509" w:rsidRDefault="00500F8C"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lastRenderedPageBreak/>
              <w:t xml:space="preserve">Познакомить с </w:t>
            </w:r>
            <w:r w:rsidR="003B300B" w:rsidRPr="00F10509">
              <w:rPr>
                <w:rFonts w:ascii="Times New Roman" w:eastAsia="Times New Roman" w:hAnsi="Times New Roman" w:cs="Times New Roman"/>
                <w:iCs/>
                <w:sz w:val="28"/>
                <w:szCs w:val="28"/>
              </w:rPr>
              <w:lastRenderedPageBreak/>
              <w:t xml:space="preserve">достопримечательностями города </w:t>
            </w:r>
          </w:p>
        </w:tc>
        <w:tc>
          <w:tcPr>
            <w:tcW w:w="1259" w:type="dxa"/>
          </w:tcPr>
          <w:p w:rsidR="0062072D" w:rsidRPr="00F10509" w:rsidRDefault="00DF4588" w:rsidP="003B300B">
            <w:pPr>
              <w:jc w:val="center"/>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lastRenderedPageBreak/>
              <w:t>08.02</w:t>
            </w:r>
          </w:p>
        </w:tc>
      </w:tr>
      <w:tr w:rsidR="0062072D" w:rsidRPr="00F10509" w:rsidTr="00F10509">
        <w:tc>
          <w:tcPr>
            <w:tcW w:w="993" w:type="dxa"/>
          </w:tcPr>
          <w:p w:rsidR="0062072D" w:rsidRPr="00F10509" w:rsidRDefault="00AC4AC0" w:rsidP="0062072D">
            <w:pPr>
              <w:jc w:val="center"/>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lastRenderedPageBreak/>
              <w:t>2</w:t>
            </w:r>
            <w:r w:rsidR="00F008D5">
              <w:rPr>
                <w:rFonts w:ascii="Times New Roman" w:eastAsia="Times New Roman" w:hAnsi="Times New Roman" w:cs="Times New Roman"/>
                <w:iCs/>
                <w:sz w:val="28"/>
                <w:szCs w:val="28"/>
              </w:rPr>
              <w:t>3</w:t>
            </w:r>
          </w:p>
        </w:tc>
        <w:tc>
          <w:tcPr>
            <w:tcW w:w="3787" w:type="dxa"/>
          </w:tcPr>
          <w:p w:rsidR="0062072D" w:rsidRPr="00F10509" w:rsidRDefault="00796CC7"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 xml:space="preserve">Улицы  </w:t>
            </w:r>
            <w:r w:rsidR="0062151C" w:rsidRPr="00F10509">
              <w:rPr>
                <w:rFonts w:ascii="Times New Roman" w:eastAsia="Times New Roman" w:hAnsi="Times New Roman" w:cs="Times New Roman"/>
                <w:iCs/>
                <w:sz w:val="28"/>
                <w:szCs w:val="28"/>
              </w:rPr>
              <w:t xml:space="preserve"> северного города </w:t>
            </w:r>
          </w:p>
        </w:tc>
        <w:tc>
          <w:tcPr>
            <w:tcW w:w="4417" w:type="dxa"/>
          </w:tcPr>
          <w:p w:rsidR="0062072D" w:rsidRPr="00F10509" w:rsidRDefault="00500F8C"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Познакомить</w:t>
            </w:r>
            <w:r w:rsidR="003B300B" w:rsidRPr="00F10509">
              <w:rPr>
                <w:rFonts w:ascii="Times New Roman" w:eastAsia="Times New Roman" w:hAnsi="Times New Roman" w:cs="Times New Roman"/>
                <w:iCs/>
                <w:sz w:val="28"/>
                <w:szCs w:val="28"/>
              </w:rPr>
              <w:t xml:space="preserve">, </w:t>
            </w:r>
            <w:r w:rsidRPr="00F10509">
              <w:rPr>
                <w:rFonts w:ascii="Times New Roman" w:eastAsia="Times New Roman" w:hAnsi="Times New Roman" w:cs="Times New Roman"/>
                <w:iCs/>
                <w:sz w:val="28"/>
                <w:szCs w:val="28"/>
              </w:rPr>
              <w:t xml:space="preserve"> почему улицы получили такие названия</w:t>
            </w:r>
          </w:p>
        </w:tc>
        <w:tc>
          <w:tcPr>
            <w:tcW w:w="1259" w:type="dxa"/>
          </w:tcPr>
          <w:p w:rsidR="0062072D" w:rsidRPr="00F10509" w:rsidRDefault="00DF4588" w:rsidP="00DF4588">
            <w:pPr>
              <w:jc w:val="center"/>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15</w:t>
            </w:r>
            <w:r w:rsidR="00AC4AC0" w:rsidRPr="00F10509">
              <w:rPr>
                <w:rFonts w:ascii="Times New Roman" w:eastAsia="Times New Roman" w:hAnsi="Times New Roman" w:cs="Times New Roman"/>
                <w:iCs/>
                <w:sz w:val="28"/>
                <w:szCs w:val="28"/>
              </w:rPr>
              <w:t>.02</w:t>
            </w:r>
          </w:p>
        </w:tc>
      </w:tr>
      <w:tr w:rsidR="0062072D" w:rsidRPr="00F10509" w:rsidTr="00F10509">
        <w:tc>
          <w:tcPr>
            <w:tcW w:w="993" w:type="dxa"/>
          </w:tcPr>
          <w:p w:rsidR="0062072D" w:rsidRPr="00F10509" w:rsidRDefault="005C1AF0" w:rsidP="0062072D">
            <w:pPr>
              <w:jc w:val="center"/>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2</w:t>
            </w:r>
            <w:r w:rsidR="00F008D5">
              <w:rPr>
                <w:rFonts w:ascii="Times New Roman" w:eastAsia="Times New Roman" w:hAnsi="Times New Roman" w:cs="Times New Roman"/>
                <w:iCs/>
                <w:sz w:val="28"/>
                <w:szCs w:val="28"/>
              </w:rPr>
              <w:t>4</w:t>
            </w:r>
          </w:p>
        </w:tc>
        <w:tc>
          <w:tcPr>
            <w:tcW w:w="3787" w:type="dxa"/>
          </w:tcPr>
          <w:p w:rsidR="0062072D" w:rsidRPr="00F10509" w:rsidRDefault="00796CC7"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Экскурсия в детскую библиотеку</w:t>
            </w:r>
          </w:p>
        </w:tc>
        <w:tc>
          <w:tcPr>
            <w:tcW w:w="4417" w:type="dxa"/>
          </w:tcPr>
          <w:p w:rsidR="0062072D" w:rsidRPr="00F10509" w:rsidRDefault="00500F8C"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Обобщить знания о Когалыме</w:t>
            </w:r>
          </w:p>
        </w:tc>
        <w:tc>
          <w:tcPr>
            <w:tcW w:w="1259" w:type="dxa"/>
          </w:tcPr>
          <w:p w:rsidR="0062072D" w:rsidRPr="00F10509" w:rsidRDefault="00DF4588" w:rsidP="0062072D">
            <w:pPr>
              <w:jc w:val="center"/>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01.03</w:t>
            </w:r>
          </w:p>
        </w:tc>
      </w:tr>
      <w:tr w:rsidR="00DF4588" w:rsidRPr="00F10509" w:rsidTr="00F10509">
        <w:tc>
          <w:tcPr>
            <w:tcW w:w="993" w:type="dxa"/>
          </w:tcPr>
          <w:p w:rsidR="00DF4588" w:rsidRPr="00F10509" w:rsidRDefault="00F008D5" w:rsidP="0062072D">
            <w:pPr>
              <w:jc w:val="center"/>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25</w:t>
            </w:r>
            <w:r w:rsidR="00DF4588" w:rsidRPr="00F10509">
              <w:rPr>
                <w:rFonts w:ascii="Times New Roman" w:eastAsia="Times New Roman" w:hAnsi="Times New Roman" w:cs="Times New Roman"/>
                <w:iCs/>
                <w:sz w:val="28"/>
                <w:szCs w:val="28"/>
              </w:rPr>
              <w:t>.</w:t>
            </w:r>
          </w:p>
        </w:tc>
        <w:tc>
          <w:tcPr>
            <w:tcW w:w="3787" w:type="dxa"/>
          </w:tcPr>
          <w:p w:rsidR="00DF4588" w:rsidRPr="00F10509" w:rsidRDefault="00DF4588"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 xml:space="preserve">Первопроходец Когалыма </w:t>
            </w:r>
          </w:p>
        </w:tc>
        <w:tc>
          <w:tcPr>
            <w:tcW w:w="4417" w:type="dxa"/>
          </w:tcPr>
          <w:p w:rsidR="00DF4588" w:rsidRPr="00F10509" w:rsidRDefault="00DF4588"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Встреча с интересными людьм</w:t>
            </w:r>
            <w:proofErr w:type="gramStart"/>
            <w:r w:rsidRPr="00F10509">
              <w:rPr>
                <w:rFonts w:ascii="Times New Roman" w:eastAsia="Times New Roman" w:hAnsi="Times New Roman" w:cs="Times New Roman"/>
                <w:iCs/>
                <w:sz w:val="28"/>
                <w:szCs w:val="28"/>
              </w:rPr>
              <w:t>и-</w:t>
            </w:r>
            <w:proofErr w:type="gramEnd"/>
            <w:r w:rsidRPr="00F10509">
              <w:rPr>
                <w:rFonts w:ascii="Times New Roman" w:eastAsia="Times New Roman" w:hAnsi="Times New Roman" w:cs="Times New Roman"/>
                <w:iCs/>
                <w:sz w:val="28"/>
                <w:szCs w:val="28"/>
              </w:rPr>
              <w:t xml:space="preserve"> </w:t>
            </w:r>
            <w:proofErr w:type="spellStart"/>
            <w:r w:rsidRPr="00F10509">
              <w:rPr>
                <w:rFonts w:ascii="Times New Roman" w:eastAsia="Times New Roman" w:hAnsi="Times New Roman" w:cs="Times New Roman"/>
                <w:iCs/>
                <w:sz w:val="28"/>
                <w:szCs w:val="28"/>
              </w:rPr>
              <w:t>Демедюк</w:t>
            </w:r>
            <w:proofErr w:type="spellEnd"/>
            <w:r w:rsidRPr="00F10509">
              <w:rPr>
                <w:rFonts w:ascii="Times New Roman" w:eastAsia="Times New Roman" w:hAnsi="Times New Roman" w:cs="Times New Roman"/>
                <w:iCs/>
                <w:sz w:val="28"/>
                <w:szCs w:val="28"/>
              </w:rPr>
              <w:t xml:space="preserve"> Г.А.</w:t>
            </w:r>
          </w:p>
        </w:tc>
        <w:tc>
          <w:tcPr>
            <w:tcW w:w="1259" w:type="dxa"/>
          </w:tcPr>
          <w:p w:rsidR="00DF4588" w:rsidRPr="00F10509" w:rsidRDefault="00DF4588" w:rsidP="0062072D">
            <w:pPr>
              <w:jc w:val="center"/>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15.03</w:t>
            </w:r>
          </w:p>
        </w:tc>
      </w:tr>
      <w:tr w:rsidR="0062072D" w:rsidRPr="00F10509" w:rsidTr="00F10509">
        <w:tc>
          <w:tcPr>
            <w:tcW w:w="993" w:type="dxa"/>
          </w:tcPr>
          <w:p w:rsidR="0062072D" w:rsidRPr="00F10509" w:rsidRDefault="005C1AF0" w:rsidP="0062072D">
            <w:pPr>
              <w:jc w:val="center"/>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2</w:t>
            </w:r>
            <w:r w:rsidR="00F008D5">
              <w:rPr>
                <w:rFonts w:ascii="Times New Roman" w:eastAsia="Times New Roman" w:hAnsi="Times New Roman" w:cs="Times New Roman"/>
                <w:iCs/>
                <w:sz w:val="28"/>
                <w:szCs w:val="28"/>
              </w:rPr>
              <w:t>6</w:t>
            </w:r>
          </w:p>
        </w:tc>
        <w:tc>
          <w:tcPr>
            <w:tcW w:w="3787" w:type="dxa"/>
          </w:tcPr>
          <w:p w:rsidR="0062072D" w:rsidRPr="00F10509" w:rsidRDefault="003B300B"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 xml:space="preserve">Ими гордится город </w:t>
            </w:r>
          </w:p>
        </w:tc>
        <w:tc>
          <w:tcPr>
            <w:tcW w:w="4417" w:type="dxa"/>
          </w:tcPr>
          <w:p w:rsidR="0062072D" w:rsidRPr="00F10509" w:rsidRDefault="00500F8C"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Познакомить с творчеством</w:t>
            </w:r>
            <w:r w:rsidR="0062151C" w:rsidRPr="00F10509">
              <w:rPr>
                <w:rFonts w:ascii="Times New Roman" w:eastAsia="Times New Roman" w:hAnsi="Times New Roman" w:cs="Times New Roman"/>
                <w:iCs/>
                <w:sz w:val="28"/>
                <w:szCs w:val="28"/>
              </w:rPr>
              <w:t xml:space="preserve"> художников </w:t>
            </w:r>
            <w:r w:rsidRPr="00F10509">
              <w:rPr>
                <w:rFonts w:ascii="Times New Roman" w:eastAsia="Times New Roman" w:hAnsi="Times New Roman" w:cs="Times New Roman"/>
                <w:iCs/>
                <w:sz w:val="28"/>
                <w:szCs w:val="28"/>
              </w:rPr>
              <w:t xml:space="preserve"> </w:t>
            </w:r>
            <w:proofErr w:type="spellStart"/>
            <w:r w:rsidRPr="00F10509">
              <w:rPr>
                <w:rFonts w:ascii="Times New Roman" w:eastAsia="Times New Roman" w:hAnsi="Times New Roman" w:cs="Times New Roman"/>
                <w:iCs/>
                <w:sz w:val="28"/>
                <w:szCs w:val="28"/>
              </w:rPr>
              <w:t>Гайнановых</w:t>
            </w:r>
            <w:proofErr w:type="spellEnd"/>
            <w:r w:rsidRPr="00F10509">
              <w:rPr>
                <w:rFonts w:ascii="Times New Roman" w:eastAsia="Times New Roman" w:hAnsi="Times New Roman" w:cs="Times New Roman"/>
                <w:iCs/>
                <w:sz w:val="28"/>
                <w:szCs w:val="28"/>
              </w:rPr>
              <w:t>, Вербицкого</w:t>
            </w:r>
          </w:p>
        </w:tc>
        <w:tc>
          <w:tcPr>
            <w:tcW w:w="1259" w:type="dxa"/>
          </w:tcPr>
          <w:p w:rsidR="0062072D" w:rsidRPr="00F10509" w:rsidRDefault="00DF4588" w:rsidP="0062072D">
            <w:pPr>
              <w:jc w:val="center"/>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22.03</w:t>
            </w:r>
          </w:p>
        </w:tc>
      </w:tr>
      <w:tr w:rsidR="0062072D" w:rsidRPr="00F10509" w:rsidTr="00F10509">
        <w:tc>
          <w:tcPr>
            <w:tcW w:w="993" w:type="dxa"/>
          </w:tcPr>
          <w:p w:rsidR="0062072D" w:rsidRPr="00F10509" w:rsidRDefault="005C1AF0" w:rsidP="0062072D">
            <w:pPr>
              <w:jc w:val="center"/>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2</w:t>
            </w:r>
            <w:r w:rsidR="00F008D5">
              <w:rPr>
                <w:rFonts w:ascii="Times New Roman" w:eastAsia="Times New Roman" w:hAnsi="Times New Roman" w:cs="Times New Roman"/>
                <w:iCs/>
                <w:sz w:val="28"/>
                <w:szCs w:val="28"/>
              </w:rPr>
              <w:t>7</w:t>
            </w:r>
          </w:p>
        </w:tc>
        <w:tc>
          <w:tcPr>
            <w:tcW w:w="3787" w:type="dxa"/>
          </w:tcPr>
          <w:p w:rsidR="0062072D" w:rsidRPr="00F10509" w:rsidRDefault="003B300B"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 xml:space="preserve">Герб </w:t>
            </w:r>
            <w:r w:rsidR="00796CC7" w:rsidRPr="00F10509">
              <w:rPr>
                <w:rFonts w:ascii="Times New Roman" w:eastAsia="Times New Roman" w:hAnsi="Times New Roman" w:cs="Times New Roman"/>
                <w:iCs/>
                <w:sz w:val="28"/>
                <w:szCs w:val="28"/>
              </w:rPr>
              <w:t xml:space="preserve"> Когалыма</w:t>
            </w:r>
          </w:p>
        </w:tc>
        <w:tc>
          <w:tcPr>
            <w:tcW w:w="4417" w:type="dxa"/>
          </w:tcPr>
          <w:p w:rsidR="0062072D" w:rsidRPr="00F10509" w:rsidRDefault="003B300B"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 xml:space="preserve">Познакомить с гербом </w:t>
            </w:r>
            <w:r w:rsidR="00500F8C" w:rsidRPr="00F10509">
              <w:rPr>
                <w:rFonts w:ascii="Times New Roman" w:eastAsia="Times New Roman" w:hAnsi="Times New Roman" w:cs="Times New Roman"/>
                <w:iCs/>
                <w:sz w:val="28"/>
                <w:szCs w:val="28"/>
              </w:rPr>
              <w:t>Когалыма, учить делать аппликацию</w:t>
            </w:r>
          </w:p>
        </w:tc>
        <w:tc>
          <w:tcPr>
            <w:tcW w:w="1259" w:type="dxa"/>
          </w:tcPr>
          <w:p w:rsidR="0062072D" w:rsidRPr="00F10509" w:rsidRDefault="00D92C9B" w:rsidP="0062072D">
            <w:pPr>
              <w:jc w:val="center"/>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05.04</w:t>
            </w:r>
          </w:p>
        </w:tc>
      </w:tr>
      <w:tr w:rsidR="005C1AF0" w:rsidRPr="00F10509" w:rsidTr="00F10509">
        <w:tc>
          <w:tcPr>
            <w:tcW w:w="993" w:type="dxa"/>
          </w:tcPr>
          <w:p w:rsidR="005C1AF0" w:rsidRPr="00F10509" w:rsidRDefault="005C1AF0" w:rsidP="0062072D">
            <w:pPr>
              <w:jc w:val="center"/>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2</w:t>
            </w:r>
            <w:r w:rsidR="00F008D5">
              <w:rPr>
                <w:rFonts w:ascii="Times New Roman" w:eastAsia="Times New Roman" w:hAnsi="Times New Roman" w:cs="Times New Roman"/>
                <w:iCs/>
                <w:sz w:val="28"/>
                <w:szCs w:val="28"/>
              </w:rPr>
              <w:t>8</w:t>
            </w:r>
          </w:p>
        </w:tc>
        <w:tc>
          <w:tcPr>
            <w:tcW w:w="3787" w:type="dxa"/>
          </w:tcPr>
          <w:p w:rsidR="005C1AF0" w:rsidRPr="00F10509" w:rsidRDefault="005C1AF0"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Флаг города</w:t>
            </w:r>
          </w:p>
        </w:tc>
        <w:tc>
          <w:tcPr>
            <w:tcW w:w="4417" w:type="dxa"/>
          </w:tcPr>
          <w:p w:rsidR="005C1AF0" w:rsidRPr="00F10509" w:rsidRDefault="005C1AF0"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Познакомить с флагом  Когалыма, учить делать аппликацию</w:t>
            </w:r>
          </w:p>
        </w:tc>
        <w:tc>
          <w:tcPr>
            <w:tcW w:w="1259" w:type="dxa"/>
          </w:tcPr>
          <w:p w:rsidR="005C1AF0" w:rsidRPr="00F10509" w:rsidRDefault="00D92C9B" w:rsidP="0062072D">
            <w:pPr>
              <w:jc w:val="center"/>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12.04</w:t>
            </w:r>
          </w:p>
        </w:tc>
      </w:tr>
      <w:tr w:rsidR="0062072D" w:rsidRPr="00F10509" w:rsidTr="00F10509">
        <w:tc>
          <w:tcPr>
            <w:tcW w:w="993" w:type="dxa"/>
          </w:tcPr>
          <w:p w:rsidR="0062072D" w:rsidRPr="00F10509" w:rsidRDefault="005C1AF0" w:rsidP="0062072D">
            <w:pPr>
              <w:jc w:val="center"/>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2</w:t>
            </w:r>
            <w:r w:rsidR="00F008D5">
              <w:rPr>
                <w:rFonts w:ascii="Times New Roman" w:eastAsia="Times New Roman" w:hAnsi="Times New Roman" w:cs="Times New Roman"/>
                <w:iCs/>
                <w:sz w:val="28"/>
                <w:szCs w:val="28"/>
              </w:rPr>
              <w:t>9</w:t>
            </w:r>
          </w:p>
        </w:tc>
        <w:tc>
          <w:tcPr>
            <w:tcW w:w="3787" w:type="dxa"/>
          </w:tcPr>
          <w:p w:rsidR="0062072D" w:rsidRPr="00F10509" w:rsidRDefault="005C1AF0"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 xml:space="preserve">Ими гордится город </w:t>
            </w:r>
          </w:p>
        </w:tc>
        <w:tc>
          <w:tcPr>
            <w:tcW w:w="4417" w:type="dxa"/>
          </w:tcPr>
          <w:p w:rsidR="0062072D" w:rsidRPr="00F10509" w:rsidRDefault="00500F8C"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Познакомить с творчеством когалымских писателей и поэтов</w:t>
            </w:r>
          </w:p>
        </w:tc>
        <w:tc>
          <w:tcPr>
            <w:tcW w:w="1259" w:type="dxa"/>
          </w:tcPr>
          <w:p w:rsidR="0062072D" w:rsidRPr="00F10509" w:rsidRDefault="00D92C9B" w:rsidP="0062072D">
            <w:pPr>
              <w:jc w:val="center"/>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19</w:t>
            </w:r>
            <w:r w:rsidR="005F4E70" w:rsidRPr="00F10509">
              <w:rPr>
                <w:rFonts w:ascii="Times New Roman" w:eastAsia="Times New Roman" w:hAnsi="Times New Roman" w:cs="Times New Roman"/>
                <w:iCs/>
                <w:sz w:val="28"/>
                <w:szCs w:val="28"/>
              </w:rPr>
              <w:t>.04</w:t>
            </w:r>
          </w:p>
        </w:tc>
      </w:tr>
      <w:tr w:rsidR="0062072D" w:rsidRPr="00F10509" w:rsidTr="00F10509">
        <w:tc>
          <w:tcPr>
            <w:tcW w:w="993" w:type="dxa"/>
          </w:tcPr>
          <w:p w:rsidR="0062072D" w:rsidRPr="00F10509" w:rsidRDefault="00F008D5" w:rsidP="0062072D">
            <w:pPr>
              <w:jc w:val="center"/>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30</w:t>
            </w:r>
          </w:p>
        </w:tc>
        <w:tc>
          <w:tcPr>
            <w:tcW w:w="3787" w:type="dxa"/>
          </w:tcPr>
          <w:p w:rsidR="0062072D" w:rsidRPr="00F10509" w:rsidRDefault="00796CC7"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Заочная экскурсия на месторождение</w:t>
            </w:r>
          </w:p>
        </w:tc>
        <w:tc>
          <w:tcPr>
            <w:tcW w:w="4417" w:type="dxa"/>
          </w:tcPr>
          <w:p w:rsidR="0062072D" w:rsidRPr="00F10509" w:rsidRDefault="00500F8C"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Познакомить с тем, как добывают нефть</w:t>
            </w:r>
          </w:p>
        </w:tc>
        <w:tc>
          <w:tcPr>
            <w:tcW w:w="1259" w:type="dxa"/>
          </w:tcPr>
          <w:p w:rsidR="0062072D" w:rsidRPr="00F10509" w:rsidRDefault="00D92C9B" w:rsidP="0062072D">
            <w:pPr>
              <w:jc w:val="center"/>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26</w:t>
            </w:r>
            <w:r w:rsidR="005F4E70" w:rsidRPr="00F10509">
              <w:rPr>
                <w:rFonts w:ascii="Times New Roman" w:eastAsia="Times New Roman" w:hAnsi="Times New Roman" w:cs="Times New Roman"/>
                <w:iCs/>
                <w:sz w:val="28"/>
                <w:szCs w:val="28"/>
              </w:rPr>
              <w:t>.04</w:t>
            </w:r>
          </w:p>
        </w:tc>
      </w:tr>
      <w:tr w:rsidR="0062072D" w:rsidRPr="00F10509" w:rsidTr="00F10509">
        <w:tc>
          <w:tcPr>
            <w:tcW w:w="993" w:type="dxa"/>
          </w:tcPr>
          <w:p w:rsidR="0062072D" w:rsidRPr="00F10509" w:rsidRDefault="00D92C9B" w:rsidP="0062072D">
            <w:pPr>
              <w:jc w:val="center"/>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3</w:t>
            </w:r>
            <w:r w:rsidR="00F008D5">
              <w:rPr>
                <w:rFonts w:ascii="Times New Roman" w:eastAsia="Times New Roman" w:hAnsi="Times New Roman" w:cs="Times New Roman"/>
                <w:iCs/>
                <w:sz w:val="28"/>
                <w:szCs w:val="28"/>
              </w:rPr>
              <w:t>1</w:t>
            </w:r>
          </w:p>
        </w:tc>
        <w:tc>
          <w:tcPr>
            <w:tcW w:w="3787" w:type="dxa"/>
          </w:tcPr>
          <w:p w:rsidR="0062072D" w:rsidRPr="00F10509" w:rsidRDefault="00500F8C"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Мастер-класс</w:t>
            </w:r>
          </w:p>
        </w:tc>
        <w:tc>
          <w:tcPr>
            <w:tcW w:w="4417" w:type="dxa"/>
          </w:tcPr>
          <w:p w:rsidR="0062072D" w:rsidRPr="00F10509" w:rsidRDefault="00500F8C"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Продолжать учить делать поделки из бисера</w:t>
            </w:r>
          </w:p>
        </w:tc>
        <w:tc>
          <w:tcPr>
            <w:tcW w:w="1259" w:type="dxa"/>
          </w:tcPr>
          <w:p w:rsidR="0062072D" w:rsidRPr="00F10509" w:rsidRDefault="00D92C9B" w:rsidP="0062072D">
            <w:pPr>
              <w:jc w:val="center"/>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03.05</w:t>
            </w:r>
          </w:p>
        </w:tc>
      </w:tr>
      <w:tr w:rsidR="00D92C9B" w:rsidRPr="00F10509" w:rsidTr="00F10509">
        <w:tc>
          <w:tcPr>
            <w:tcW w:w="993" w:type="dxa"/>
          </w:tcPr>
          <w:p w:rsidR="00D92C9B" w:rsidRPr="00F10509" w:rsidRDefault="00D92C9B" w:rsidP="0062072D">
            <w:pPr>
              <w:jc w:val="center"/>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3</w:t>
            </w:r>
            <w:r w:rsidR="00F008D5">
              <w:rPr>
                <w:rFonts w:ascii="Times New Roman" w:eastAsia="Times New Roman" w:hAnsi="Times New Roman" w:cs="Times New Roman"/>
                <w:iCs/>
                <w:sz w:val="28"/>
                <w:szCs w:val="28"/>
              </w:rPr>
              <w:t>2</w:t>
            </w:r>
          </w:p>
        </w:tc>
        <w:tc>
          <w:tcPr>
            <w:tcW w:w="3787" w:type="dxa"/>
          </w:tcPr>
          <w:p w:rsidR="00D92C9B" w:rsidRPr="00F10509" w:rsidRDefault="00D92C9B"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Ими гордится город</w:t>
            </w:r>
          </w:p>
        </w:tc>
        <w:tc>
          <w:tcPr>
            <w:tcW w:w="4417" w:type="dxa"/>
          </w:tcPr>
          <w:p w:rsidR="00D92C9B" w:rsidRPr="00F10509" w:rsidRDefault="00D92C9B"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Познакомить с  героями-земляками</w:t>
            </w:r>
          </w:p>
        </w:tc>
        <w:tc>
          <w:tcPr>
            <w:tcW w:w="1259" w:type="dxa"/>
          </w:tcPr>
          <w:p w:rsidR="00D92C9B" w:rsidRPr="00F10509" w:rsidRDefault="00D92C9B" w:rsidP="0062072D">
            <w:pPr>
              <w:jc w:val="center"/>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10.05</w:t>
            </w:r>
          </w:p>
        </w:tc>
      </w:tr>
      <w:tr w:rsidR="0062072D" w:rsidRPr="00F10509" w:rsidTr="00F10509">
        <w:tc>
          <w:tcPr>
            <w:tcW w:w="993" w:type="dxa"/>
          </w:tcPr>
          <w:p w:rsidR="0062072D" w:rsidRPr="00F10509" w:rsidRDefault="005F4E70" w:rsidP="0062072D">
            <w:pPr>
              <w:jc w:val="center"/>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3</w:t>
            </w:r>
            <w:r w:rsidR="00F008D5">
              <w:rPr>
                <w:rFonts w:ascii="Times New Roman" w:eastAsia="Times New Roman" w:hAnsi="Times New Roman" w:cs="Times New Roman"/>
                <w:iCs/>
                <w:sz w:val="28"/>
                <w:szCs w:val="28"/>
              </w:rPr>
              <w:t>3</w:t>
            </w:r>
          </w:p>
        </w:tc>
        <w:tc>
          <w:tcPr>
            <w:tcW w:w="3787" w:type="dxa"/>
          </w:tcPr>
          <w:p w:rsidR="0062072D" w:rsidRPr="00F10509" w:rsidRDefault="00DF4588"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Экскурсия в мини-музей школы № 7/2</w:t>
            </w:r>
          </w:p>
        </w:tc>
        <w:tc>
          <w:tcPr>
            <w:tcW w:w="4417" w:type="dxa"/>
          </w:tcPr>
          <w:p w:rsidR="0062072D" w:rsidRPr="00F10509" w:rsidRDefault="00D92C9B"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 xml:space="preserve">Обобщить знания о родном крае </w:t>
            </w:r>
          </w:p>
        </w:tc>
        <w:tc>
          <w:tcPr>
            <w:tcW w:w="1259" w:type="dxa"/>
          </w:tcPr>
          <w:p w:rsidR="0062072D" w:rsidRPr="00F10509" w:rsidRDefault="00D92C9B" w:rsidP="0062072D">
            <w:pPr>
              <w:jc w:val="center"/>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17.05</w:t>
            </w:r>
          </w:p>
        </w:tc>
      </w:tr>
      <w:tr w:rsidR="0062072D" w:rsidRPr="00F10509" w:rsidTr="00F10509">
        <w:tc>
          <w:tcPr>
            <w:tcW w:w="993" w:type="dxa"/>
          </w:tcPr>
          <w:p w:rsidR="0062072D" w:rsidRPr="00F10509" w:rsidRDefault="005F4E70" w:rsidP="0062072D">
            <w:pPr>
              <w:jc w:val="center"/>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3</w:t>
            </w:r>
            <w:r w:rsidR="00F008D5">
              <w:rPr>
                <w:rFonts w:ascii="Times New Roman" w:eastAsia="Times New Roman" w:hAnsi="Times New Roman" w:cs="Times New Roman"/>
                <w:iCs/>
                <w:sz w:val="28"/>
                <w:szCs w:val="28"/>
              </w:rPr>
              <w:t>4</w:t>
            </w:r>
          </w:p>
        </w:tc>
        <w:tc>
          <w:tcPr>
            <w:tcW w:w="3787" w:type="dxa"/>
          </w:tcPr>
          <w:p w:rsidR="0062072D" w:rsidRPr="00F10509" w:rsidRDefault="00D92C9B"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Знаток родного края</w:t>
            </w:r>
          </w:p>
        </w:tc>
        <w:tc>
          <w:tcPr>
            <w:tcW w:w="4417" w:type="dxa"/>
          </w:tcPr>
          <w:p w:rsidR="0062072D" w:rsidRPr="00F10509" w:rsidRDefault="00D92C9B" w:rsidP="00052DBA">
            <w:pPr>
              <w:jc w:val="both"/>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 xml:space="preserve">Обобщить знания детей в виде интерактивной викторины </w:t>
            </w:r>
          </w:p>
        </w:tc>
        <w:tc>
          <w:tcPr>
            <w:tcW w:w="1259" w:type="dxa"/>
          </w:tcPr>
          <w:p w:rsidR="0062072D" w:rsidRPr="00F10509" w:rsidRDefault="00D92C9B" w:rsidP="0062072D">
            <w:pPr>
              <w:jc w:val="center"/>
              <w:rPr>
                <w:rFonts w:ascii="Times New Roman" w:eastAsia="Times New Roman" w:hAnsi="Times New Roman" w:cs="Times New Roman"/>
                <w:iCs/>
                <w:sz w:val="28"/>
                <w:szCs w:val="28"/>
              </w:rPr>
            </w:pPr>
            <w:r w:rsidRPr="00F10509">
              <w:rPr>
                <w:rFonts w:ascii="Times New Roman" w:eastAsia="Times New Roman" w:hAnsi="Times New Roman" w:cs="Times New Roman"/>
                <w:iCs/>
                <w:sz w:val="28"/>
                <w:szCs w:val="28"/>
              </w:rPr>
              <w:t>24.05</w:t>
            </w:r>
          </w:p>
        </w:tc>
      </w:tr>
    </w:tbl>
    <w:p w:rsidR="00052DBA" w:rsidRPr="00F10509" w:rsidRDefault="00052DBA" w:rsidP="00052DBA">
      <w:pPr>
        <w:jc w:val="both"/>
        <w:rPr>
          <w:rFonts w:ascii="Times New Roman" w:eastAsia="Times New Roman" w:hAnsi="Times New Roman" w:cs="Times New Roman"/>
          <w:b/>
          <w:iCs/>
          <w:sz w:val="28"/>
          <w:szCs w:val="28"/>
        </w:rPr>
      </w:pPr>
    </w:p>
    <w:p w:rsidR="00052DBA" w:rsidRPr="00F10509" w:rsidRDefault="00052DBA" w:rsidP="00052DBA">
      <w:pPr>
        <w:jc w:val="right"/>
        <w:rPr>
          <w:rFonts w:ascii="Times New Roman" w:hAnsi="Times New Roman" w:cs="Times New Roman"/>
          <w:color w:val="FFFFFF"/>
          <w:sz w:val="28"/>
          <w:szCs w:val="28"/>
        </w:rPr>
      </w:pPr>
      <w:r w:rsidRPr="00F10509">
        <w:rPr>
          <w:rFonts w:ascii="Times New Roman" w:hAnsi="Times New Roman" w:cs="Times New Roman"/>
          <w:color w:val="FFFFFF"/>
          <w:sz w:val="28"/>
          <w:szCs w:val="28"/>
        </w:rPr>
        <w:t xml:space="preserve">                                                                                                                          </w:t>
      </w:r>
    </w:p>
    <w:p w:rsidR="00052DBA" w:rsidRPr="00F10509" w:rsidRDefault="00052DBA" w:rsidP="00052DBA">
      <w:pPr>
        <w:rPr>
          <w:rFonts w:ascii="Times New Roman" w:hAnsi="Times New Roman" w:cs="Times New Roman"/>
          <w:sz w:val="28"/>
          <w:szCs w:val="28"/>
        </w:rPr>
      </w:pPr>
    </w:p>
    <w:p w:rsidR="00052DBA" w:rsidRPr="00F10509" w:rsidRDefault="00052DBA" w:rsidP="00052DBA">
      <w:pPr>
        <w:rPr>
          <w:rFonts w:ascii="Times New Roman" w:hAnsi="Times New Roman" w:cs="Times New Roman"/>
          <w:sz w:val="28"/>
          <w:szCs w:val="28"/>
        </w:rPr>
      </w:pPr>
    </w:p>
    <w:p w:rsidR="00052DBA" w:rsidRPr="00F10509" w:rsidRDefault="00052DBA" w:rsidP="00052DBA">
      <w:pPr>
        <w:rPr>
          <w:rFonts w:ascii="Times New Roman" w:hAnsi="Times New Roman" w:cs="Times New Roman"/>
          <w:sz w:val="28"/>
          <w:szCs w:val="28"/>
        </w:rPr>
      </w:pPr>
    </w:p>
    <w:p w:rsidR="00052DBA" w:rsidRPr="00F10509" w:rsidRDefault="00052DBA" w:rsidP="00052DBA">
      <w:pPr>
        <w:rPr>
          <w:rFonts w:ascii="Times New Roman" w:hAnsi="Times New Roman" w:cs="Times New Roman"/>
          <w:sz w:val="28"/>
          <w:szCs w:val="28"/>
        </w:rPr>
      </w:pPr>
      <w:r w:rsidRPr="00F10509">
        <w:rPr>
          <w:rFonts w:ascii="Times New Roman" w:hAnsi="Times New Roman" w:cs="Times New Roman"/>
          <w:sz w:val="28"/>
          <w:szCs w:val="28"/>
        </w:rPr>
        <w:t xml:space="preserve">  </w:t>
      </w:r>
      <w:r w:rsidRPr="00F10509">
        <w:rPr>
          <w:rFonts w:ascii="Times New Roman" w:hAnsi="Times New Roman" w:cs="Times New Roman"/>
          <w:b/>
          <w:sz w:val="28"/>
          <w:szCs w:val="28"/>
        </w:rPr>
        <w:t xml:space="preserve">                                                                                                                          </w:t>
      </w:r>
    </w:p>
    <w:p w:rsidR="00052DBA" w:rsidRPr="00F10509" w:rsidRDefault="00052DBA" w:rsidP="00052DBA">
      <w:pPr>
        <w:rPr>
          <w:rFonts w:ascii="Times New Roman" w:hAnsi="Times New Roman" w:cs="Times New Roman"/>
          <w:sz w:val="28"/>
          <w:szCs w:val="28"/>
        </w:rPr>
      </w:pPr>
    </w:p>
    <w:p w:rsidR="00052DBA" w:rsidRPr="00F10509" w:rsidRDefault="00052DBA" w:rsidP="00052DBA">
      <w:pPr>
        <w:spacing w:before="100" w:beforeAutospacing="1" w:after="100" w:afterAutospacing="1"/>
        <w:jc w:val="both"/>
        <w:rPr>
          <w:rFonts w:ascii="Times New Roman" w:hAnsi="Times New Roman" w:cs="Times New Roman"/>
          <w:sz w:val="28"/>
          <w:szCs w:val="28"/>
        </w:rPr>
      </w:pPr>
    </w:p>
    <w:p w:rsidR="00052DBA" w:rsidRPr="00F10509" w:rsidRDefault="00052DBA" w:rsidP="00052DBA">
      <w:pPr>
        <w:jc w:val="both"/>
        <w:rPr>
          <w:rFonts w:ascii="Times New Roman" w:eastAsia="Times New Roman" w:hAnsi="Times New Roman" w:cs="Times New Roman"/>
          <w:b/>
          <w:iCs/>
          <w:sz w:val="28"/>
          <w:szCs w:val="28"/>
        </w:rPr>
      </w:pPr>
    </w:p>
    <w:p w:rsidR="00052DBA" w:rsidRPr="00F10509" w:rsidRDefault="00052DBA" w:rsidP="00052DBA">
      <w:pPr>
        <w:jc w:val="both"/>
        <w:rPr>
          <w:rFonts w:ascii="Times New Roman" w:eastAsia="Times New Roman" w:hAnsi="Times New Roman" w:cs="Times New Roman"/>
          <w:b/>
          <w:iCs/>
          <w:sz w:val="28"/>
          <w:szCs w:val="28"/>
        </w:rPr>
      </w:pPr>
    </w:p>
    <w:p w:rsidR="00052DBA" w:rsidRPr="00F10509" w:rsidRDefault="00052DBA" w:rsidP="00052DBA">
      <w:pPr>
        <w:jc w:val="both"/>
        <w:rPr>
          <w:rFonts w:ascii="Times New Roman" w:eastAsia="Times New Roman" w:hAnsi="Times New Roman" w:cs="Times New Roman"/>
          <w:b/>
          <w:iCs/>
          <w:sz w:val="28"/>
          <w:szCs w:val="28"/>
        </w:rPr>
      </w:pPr>
    </w:p>
    <w:p w:rsidR="00052DBA" w:rsidRPr="00F10509" w:rsidRDefault="00052DBA" w:rsidP="00052DBA">
      <w:pPr>
        <w:jc w:val="both"/>
        <w:rPr>
          <w:rFonts w:ascii="Times New Roman" w:eastAsia="Times New Roman" w:hAnsi="Times New Roman" w:cs="Times New Roman"/>
          <w:b/>
          <w:sz w:val="28"/>
          <w:szCs w:val="28"/>
        </w:rPr>
      </w:pPr>
      <w:r w:rsidRPr="00F10509">
        <w:rPr>
          <w:rFonts w:ascii="Times New Roman" w:eastAsia="Times New Roman" w:hAnsi="Times New Roman" w:cs="Times New Roman"/>
          <w:b/>
          <w:iCs/>
          <w:sz w:val="28"/>
          <w:szCs w:val="28"/>
        </w:rPr>
        <w:t xml:space="preserve">                                                                                                                                       </w:t>
      </w:r>
    </w:p>
    <w:p w:rsidR="00052DBA" w:rsidRPr="00F10509" w:rsidRDefault="00052DBA" w:rsidP="00052DBA">
      <w:pPr>
        <w:rPr>
          <w:rFonts w:ascii="Times New Roman" w:hAnsi="Times New Roman" w:cs="Times New Roman"/>
          <w:b/>
          <w:sz w:val="28"/>
          <w:szCs w:val="28"/>
        </w:rPr>
      </w:pPr>
    </w:p>
    <w:p w:rsidR="00052DBA" w:rsidRPr="00F10509" w:rsidRDefault="00052DBA" w:rsidP="00052DBA">
      <w:pPr>
        <w:rPr>
          <w:rFonts w:ascii="Times New Roman" w:hAnsi="Times New Roman" w:cs="Times New Roman"/>
          <w:b/>
          <w:sz w:val="28"/>
          <w:szCs w:val="28"/>
        </w:rPr>
      </w:pPr>
    </w:p>
    <w:p w:rsidR="00052DBA" w:rsidRPr="00F10509" w:rsidRDefault="00052DBA" w:rsidP="00052DBA">
      <w:pPr>
        <w:rPr>
          <w:rFonts w:ascii="Times New Roman" w:hAnsi="Times New Roman" w:cs="Times New Roman"/>
          <w:b/>
          <w:sz w:val="28"/>
          <w:szCs w:val="28"/>
        </w:rPr>
      </w:pPr>
    </w:p>
    <w:p w:rsidR="0062072D" w:rsidRPr="00F10509" w:rsidRDefault="0062072D" w:rsidP="00052DBA">
      <w:pPr>
        <w:rPr>
          <w:rFonts w:ascii="Times New Roman" w:hAnsi="Times New Roman" w:cs="Times New Roman"/>
          <w:b/>
          <w:sz w:val="28"/>
          <w:szCs w:val="28"/>
        </w:rPr>
      </w:pPr>
    </w:p>
    <w:p w:rsidR="0062151C" w:rsidRPr="00F10509" w:rsidRDefault="0062151C" w:rsidP="00052DBA">
      <w:pPr>
        <w:rPr>
          <w:rFonts w:ascii="Times New Roman" w:hAnsi="Times New Roman" w:cs="Times New Roman"/>
          <w:b/>
          <w:sz w:val="28"/>
          <w:szCs w:val="28"/>
        </w:rPr>
      </w:pPr>
    </w:p>
    <w:p w:rsidR="0062151C" w:rsidRPr="00F10509" w:rsidRDefault="0062151C" w:rsidP="00052DBA">
      <w:pPr>
        <w:rPr>
          <w:rFonts w:ascii="Times New Roman" w:hAnsi="Times New Roman" w:cs="Times New Roman"/>
          <w:b/>
          <w:sz w:val="28"/>
          <w:szCs w:val="28"/>
        </w:rPr>
      </w:pPr>
    </w:p>
    <w:p w:rsidR="0062151C" w:rsidRPr="00F10509" w:rsidRDefault="0062151C" w:rsidP="00052DBA">
      <w:pPr>
        <w:rPr>
          <w:rFonts w:ascii="Times New Roman" w:hAnsi="Times New Roman" w:cs="Times New Roman"/>
          <w:b/>
          <w:sz w:val="28"/>
          <w:szCs w:val="28"/>
        </w:rPr>
      </w:pPr>
    </w:p>
    <w:p w:rsidR="0062151C" w:rsidRPr="00F10509" w:rsidRDefault="00052DBA" w:rsidP="00AA4B82">
      <w:pPr>
        <w:spacing w:line="276" w:lineRule="auto"/>
        <w:rPr>
          <w:rFonts w:ascii="Times New Roman" w:hAnsi="Times New Roman" w:cs="Times New Roman"/>
          <w:b/>
          <w:sz w:val="28"/>
          <w:szCs w:val="28"/>
        </w:rPr>
      </w:pPr>
      <w:r w:rsidRPr="00F10509">
        <w:rPr>
          <w:rFonts w:ascii="Times New Roman" w:hAnsi="Times New Roman" w:cs="Times New Roman"/>
          <w:b/>
          <w:sz w:val="28"/>
          <w:szCs w:val="28"/>
        </w:rPr>
        <w:lastRenderedPageBreak/>
        <w:t>Список литературы</w:t>
      </w:r>
    </w:p>
    <w:p w:rsidR="0062151C" w:rsidRPr="00AA4B82" w:rsidRDefault="0062151C" w:rsidP="00AA4B82">
      <w:pPr>
        <w:widowControl/>
        <w:suppressAutoHyphens w:val="0"/>
        <w:spacing w:line="276" w:lineRule="auto"/>
        <w:rPr>
          <w:rFonts w:ascii="Times New Roman" w:eastAsia="Times New Roman" w:hAnsi="Times New Roman" w:cs="Times New Roman"/>
          <w:kern w:val="0"/>
          <w:sz w:val="28"/>
          <w:szCs w:val="28"/>
          <w:lang w:eastAsia="ru-RU" w:bidi="ar-SA"/>
        </w:rPr>
      </w:pPr>
      <w:r w:rsidRPr="00AA4B82">
        <w:rPr>
          <w:rFonts w:ascii="Times New Roman" w:eastAsia="Times New Roman" w:hAnsi="Times New Roman" w:cs="Times New Roman"/>
          <w:color w:val="000000"/>
          <w:kern w:val="0"/>
          <w:sz w:val="28"/>
          <w:szCs w:val="28"/>
          <w:lang w:eastAsia="ru-RU" w:bidi="ar-SA"/>
        </w:rPr>
        <w:t xml:space="preserve">1. Воспитание детей через приобщение их к истории родного края / З. Герасимова, Н. </w:t>
      </w:r>
      <w:proofErr w:type="spellStart"/>
      <w:r w:rsidRPr="00AA4B82">
        <w:rPr>
          <w:rFonts w:ascii="Times New Roman" w:eastAsia="Times New Roman" w:hAnsi="Times New Roman" w:cs="Times New Roman"/>
          <w:color w:val="000000"/>
          <w:kern w:val="0"/>
          <w:sz w:val="28"/>
          <w:szCs w:val="28"/>
          <w:lang w:eastAsia="ru-RU" w:bidi="ar-SA"/>
        </w:rPr>
        <w:t>Козачек</w:t>
      </w:r>
      <w:proofErr w:type="spellEnd"/>
      <w:r w:rsidRPr="00AA4B82">
        <w:rPr>
          <w:rFonts w:ascii="Times New Roman" w:eastAsia="Times New Roman" w:hAnsi="Times New Roman" w:cs="Times New Roman"/>
          <w:color w:val="000000"/>
          <w:kern w:val="0"/>
          <w:sz w:val="28"/>
          <w:szCs w:val="28"/>
          <w:lang w:eastAsia="ru-RU" w:bidi="ar-SA"/>
        </w:rPr>
        <w:t xml:space="preserve"> // Дошкольное воспитание.- 2001. — №12. – C. 47-52.</w:t>
      </w:r>
    </w:p>
    <w:p w:rsidR="0062151C" w:rsidRPr="00AA4B82" w:rsidRDefault="0062151C" w:rsidP="00AA4B82">
      <w:pPr>
        <w:widowControl/>
        <w:suppressAutoHyphens w:val="0"/>
        <w:spacing w:line="276" w:lineRule="auto"/>
        <w:rPr>
          <w:rFonts w:ascii="Times New Roman" w:eastAsia="Times New Roman" w:hAnsi="Times New Roman" w:cs="Times New Roman"/>
          <w:kern w:val="0"/>
          <w:sz w:val="28"/>
          <w:szCs w:val="28"/>
          <w:lang w:eastAsia="ru-RU" w:bidi="ar-SA"/>
        </w:rPr>
      </w:pPr>
      <w:r w:rsidRPr="00AA4B82">
        <w:rPr>
          <w:rFonts w:ascii="Times New Roman" w:eastAsia="Times New Roman" w:hAnsi="Times New Roman" w:cs="Times New Roman"/>
          <w:kern w:val="0"/>
          <w:sz w:val="28"/>
          <w:szCs w:val="28"/>
          <w:lang w:eastAsia="ru-RU" w:bidi="ar-SA"/>
        </w:rPr>
        <w:t xml:space="preserve">2.  </w:t>
      </w:r>
      <w:r w:rsidRPr="00AA4B82">
        <w:rPr>
          <w:rFonts w:ascii="Times New Roman" w:eastAsia="Times New Roman" w:hAnsi="Times New Roman" w:cs="Times New Roman"/>
          <w:color w:val="000000"/>
          <w:kern w:val="0"/>
          <w:sz w:val="28"/>
          <w:szCs w:val="28"/>
          <w:lang w:eastAsia="ru-RU" w:bidi="ar-SA"/>
        </w:rPr>
        <w:t>Зимина А.Н. Государственные праздники для дошкольников. – М.: Педагогическое общество России, 2005.</w:t>
      </w:r>
    </w:p>
    <w:p w:rsidR="0062151C" w:rsidRPr="00AA4B82" w:rsidRDefault="0062151C" w:rsidP="00AA4B82">
      <w:pPr>
        <w:widowControl/>
        <w:suppressAutoHyphens w:val="0"/>
        <w:spacing w:line="276" w:lineRule="auto"/>
        <w:rPr>
          <w:rFonts w:ascii="Times New Roman" w:eastAsia="Times New Roman" w:hAnsi="Times New Roman" w:cs="Times New Roman"/>
          <w:kern w:val="0"/>
          <w:sz w:val="28"/>
          <w:szCs w:val="28"/>
          <w:lang w:eastAsia="ru-RU" w:bidi="ar-SA"/>
        </w:rPr>
      </w:pPr>
      <w:r w:rsidRPr="00AA4B82">
        <w:rPr>
          <w:rFonts w:ascii="Times New Roman" w:eastAsia="Times New Roman" w:hAnsi="Times New Roman" w:cs="Times New Roman"/>
          <w:kern w:val="0"/>
          <w:sz w:val="28"/>
          <w:szCs w:val="28"/>
          <w:lang w:eastAsia="ru-RU" w:bidi="ar-SA"/>
        </w:rPr>
        <w:t xml:space="preserve">3.  </w:t>
      </w:r>
      <w:r w:rsidRPr="00AA4B82">
        <w:rPr>
          <w:rFonts w:ascii="Times New Roman" w:eastAsia="Times New Roman" w:hAnsi="Times New Roman" w:cs="Times New Roman"/>
          <w:color w:val="000000"/>
          <w:kern w:val="0"/>
          <w:sz w:val="28"/>
          <w:szCs w:val="28"/>
          <w:lang w:eastAsia="ru-RU" w:bidi="ar-SA"/>
        </w:rPr>
        <w:t> </w:t>
      </w:r>
      <w:proofErr w:type="spellStart"/>
      <w:r w:rsidRPr="00AA4B82">
        <w:rPr>
          <w:rFonts w:ascii="Times New Roman" w:eastAsia="Times New Roman" w:hAnsi="Times New Roman" w:cs="Times New Roman"/>
          <w:color w:val="000000"/>
          <w:kern w:val="0"/>
          <w:sz w:val="28"/>
          <w:szCs w:val="28"/>
          <w:lang w:eastAsia="ru-RU" w:bidi="ar-SA"/>
        </w:rPr>
        <w:t>Комратова</w:t>
      </w:r>
      <w:proofErr w:type="spellEnd"/>
      <w:r w:rsidRPr="00AA4B82">
        <w:rPr>
          <w:rFonts w:ascii="Times New Roman" w:eastAsia="Times New Roman" w:hAnsi="Times New Roman" w:cs="Times New Roman"/>
          <w:color w:val="000000"/>
          <w:kern w:val="0"/>
          <w:sz w:val="28"/>
          <w:szCs w:val="28"/>
          <w:lang w:eastAsia="ru-RU" w:bidi="ar-SA"/>
        </w:rPr>
        <w:t xml:space="preserve"> М.Г., Грибова Л.Ф. С чего начинается Родина… // Управление ДОУ №6, 2003, с. 82.</w:t>
      </w:r>
    </w:p>
    <w:p w:rsidR="00AA4B82" w:rsidRDefault="0062151C" w:rsidP="00AA4B82">
      <w:pPr>
        <w:spacing w:line="276" w:lineRule="auto"/>
        <w:rPr>
          <w:rFonts w:ascii="Times New Roman" w:eastAsia="Times New Roman" w:hAnsi="Times New Roman" w:cs="Times New Roman"/>
          <w:color w:val="000000"/>
          <w:kern w:val="0"/>
          <w:sz w:val="28"/>
          <w:szCs w:val="28"/>
          <w:lang w:eastAsia="ru-RU" w:bidi="ar-SA"/>
        </w:rPr>
      </w:pPr>
      <w:r w:rsidRPr="00AA4B82">
        <w:rPr>
          <w:rFonts w:ascii="Times New Roman" w:eastAsia="Times New Roman" w:hAnsi="Times New Roman" w:cs="Times New Roman"/>
          <w:kern w:val="0"/>
          <w:sz w:val="28"/>
          <w:szCs w:val="28"/>
          <w:lang w:eastAsia="ru-RU" w:bidi="ar-SA"/>
        </w:rPr>
        <w:t xml:space="preserve">4. </w:t>
      </w:r>
      <w:r w:rsidRPr="00AA4B82">
        <w:rPr>
          <w:rFonts w:ascii="Times New Roman" w:eastAsia="Times New Roman" w:hAnsi="Times New Roman" w:cs="Times New Roman"/>
          <w:color w:val="000000"/>
          <w:kern w:val="0"/>
          <w:sz w:val="28"/>
          <w:szCs w:val="28"/>
          <w:lang w:eastAsia="ru-RU" w:bidi="ar-SA"/>
        </w:rPr>
        <w:t>Мой родной дом. Программа нравственно-патриотического воспитания дош</w:t>
      </w:r>
      <w:r w:rsidR="00AA4B82" w:rsidRPr="00AA4B82">
        <w:rPr>
          <w:rFonts w:ascii="Times New Roman" w:eastAsia="Times New Roman" w:hAnsi="Times New Roman" w:cs="Times New Roman"/>
          <w:color w:val="000000"/>
          <w:kern w:val="0"/>
          <w:sz w:val="28"/>
          <w:szCs w:val="28"/>
          <w:lang w:eastAsia="ru-RU" w:bidi="ar-SA"/>
        </w:rPr>
        <w:t xml:space="preserve">кольников. Сост. Н.А. </w:t>
      </w:r>
      <w:proofErr w:type="spellStart"/>
      <w:r w:rsidR="00AA4B82" w:rsidRPr="00AA4B82">
        <w:rPr>
          <w:rFonts w:ascii="Times New Roman" w:eastAsia="Times New Roman" w:hAnsi="Times New Roman" w:cs="Times New Roman"/>
          <w:color w:val="000000"/>
          <w:kern w:val="0"/>
          <w:sz w:val="28"/>
          <w:szCs w:val="28"/>
          <w:lang w:eastAsia="ru-RU" w:bidi="ar-SA"/>
        </w:rPr>
        <w:t>Арапова-Пискарева</w:t>
      </w:r>
      <w:proofErr w:type="spellEnd"/>
      <w:r w:rsidR="00AA4B82" w:rsidRPr="00AA4B82">
        <w:rPr>
          <w:rFonts w:ascii="Times New Roman" w:eastAsia="Times New Roman" w:hAnsi="Times New Roman" w:cs="Times New Roman"/>
          <w:color w:val="000000"/>
          <w:kern w:val="0"/>
          <w:sz w:val="28"/>
          <w:szCs w:val="28"/>
          <w:lang w:eastAsia="ru-RU" w:bidi="ar-SA"/>
        </w:rPr>
        <w:t>. – М., 2005.</w:t>
      </w:r>
    </w:p>
    <w:p w:rsidR="00AA4B82" w:rsidRPr="00AA4B82" w:rsidRDefault="00AA4B82" w:rsidP="00AA4B82">
      <w:pPr>
        <w:spacing w:line="276" w:lineRule="auto"/>
        <w:rPr>
          <w:rFonts w:ascii="Times New Roman" w:hAnsi="Times New Roman" w:cs="Times New Roman"/>
          <w:sz w:val="28"/>
          <w:szCs w:val="28"/>
        </w:rPr>
      </w:pPr>
      <w:r>
        <w:rPr>
          <w:rFonts w:ascii="Times New Roman" w:eastAsia="Times New Roman" w:hAnsi="Times New Roman" w:cs="Times New Roman"/>
          <w:color w:val="000000"/>
          <w:kern w:val="0"/>
          <w:sz w:val="28"/>
          <w:szCs w:val="28"/>
          <w:lang w:eastAsia="ru-RU" w:bidi="ar-SA"/>
        </w:rPr>
        <w:t>5</w:t>
      </w:r>
      <w:r w:rsidRPr="00AA4B82">
        <w:rPr>
          <w:rFonts w:ascii="Times New Roman" w:hAnsi="Times New Roman" w:cs="Times New Roman"/>
          <w:color w:val="111111"/>
          <w:sz w:val="28"/>
          <w:szCs w:val="28"/>
        </w:rPr>
        <w:t xml:space="preserve">. </w:t>
      </w:r>
      <w:proofErr w:type="spellStart"/>
      <w:r w:rsidRPr="00AA4B82">
        <w:rPr>
          <w:rFonts w:ascii="Times New Roman" w:hAnsi="Times New Roman" w:cs="Times New Roman"/>
          <w:color w:val="111111"/>
          <w:sz w:val="28"/>
          <w:szCs w:val="28"/>
        </w:rPr>
        <w:t>Зеленова</w:t>
      </w:r>
      <w:proofErr w:type="spellEnd"/>
      <w:r w:rsidRPr="00AA4B82">
        <w:rPr>
          <w:rFonts w:ascii="Times New Roman" w:hAnsi="Times New Roman" w:cs="Times New Roman"/>
          <w:color w:val="111111"/>
          <w:sz w:val="28"/>
          <w:szCs w:val="28"/>
        </w:rPr>
        <w:t xml:space="preserve"> Н. Г., Осипова Л. Е. Мы живем в России. Гражданско-патриотическое воспитание дошкольников. М., 2008</w:t>
      </w:r>
      <w:r>
        <w:rPr>
          <w:rFonts w:ascii="Times New Roman" w:hAnsi="Times New Roman" w:cs="Times New Roman"/>
          <w:color w:val="111111"/>
          <w:sz w:val="28"/>
          <w:szCs w:val="28"/>
        </w:rPr>
        <w:t>.</w:t>
      </w:r>
    </w:p>
    <w:p w:rsidR="00AA4B82" w:rsidRPr="00AA4B82" w:rsidRDefault="00AA4B82" w:rsidP="00AA4B82">
      <w:pPr>
        <w:pStyle w:val="af9"/>
        <w:spacing w:before="0" w:after="0" w:line="276" w:lineRule="auto"/>
        <w:rPr>
          <w:color w:val="111111"/>
          <w:sz w:val="28"/>
          <w:szCs w:val="28"/>
        </w:rPr>
      </w:pPr>
      <w:r>
        <w:rPr>
          <w:color w:val="111111"/>
          <w:sz w:val="28"/>
          <w:szCs w:val="28"/>
        </w:rPr>
        <w:t>6</w:t>
      </w:r>
      <w:r w:rsidRPr="00AA4B82">
        <w:rPr>
          <w:color w:val="111111"/>
          <w:sz w:val="28"/>
          <w:szCs w:val="28"/>
        </w:rPr>
        <w:t>. Рыбалова И. Ознакомление с родным городом как средство патриотического воспитания. / Дошкольное воспитание № 6 2003, с. 45 – 55</w:t>
      </w:r>
      <w:r>
        <w:rPr>
          <w:color w:val="111111"/>
          <w:sz w:val="28"/>
          <w:szCs w:val="28"/>
        </w:rPr>
        <w:t>.</w:t>
      </w:r>
    </w:p>
    <w:p w:rsidR="00AA4B82" w:rsidRPr="00AA4B82" w:rsidRDefault="00AA4B82" w:rsidP="00AA4B82">
      <w:pPr>
        <w:pStyle w:val="af9"/>
        <w:spacing w:before="0" w:after="0" w:line="276" w:lineRule="auto"/>
        <w:rPr>
          <w:color w:val="111111"/>
          <w:sz w:val="28"/>
          <w:szCs w:val="28"/>
        </w:rPr>
      </w:pPr>
      <w:r>
        <w:rPr>
          <w:color w:val="111111"/>
          <w:sz w:val="28"/>
          <w:szCs w:val="28"/>
        </w:rPr>
        <w:t>7.</w:t>
      </w:r>
      <w:r w:rsidRPr="00AA4B82">
        <w:rPr>
          <w:color w:val="111111"/>
          <w:sz w:val="28"/>
          <w:szCs w:val="28"/>
        </w:rPr>
        <w:t>Интернет - ресурсы</w:t>
      </w:r>
    </w:p>
    <w:p w:rsidR="00AA4B82" w:rsidRPr="00AA4B82" w:rsidRDefault="00AA4B82" w:rsidP="00AA4B82">
      <w:pPr>
        <w:spacing w:line="276" w:lineRule="auto"/>
        <w:rPr>
          <w:rFonts w:ascii="Times New Roman" w:hAnsi="Times New Roman" w:cs="Times New Roman"/>
          <w:sz w:val="28"/>
          <w:szCs w:val="28"/>
        </w:rPr>
      </w:pPr>
    </w:p>
    <w:sectPr w:rsidR="00AA4B82" w:rsidRPr="00AA4B82" w:rsidSect="00F10509">
      <w:pgSz w:w="11906" w:h="16838"/>
      <w:pgMar w:top="709" w:right="850" w:bottom="709"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Arial Unicode MS"/>
    <w:panose1 w:val="02010600030101010101"/>
    <w:charset w:val="86"/>
    <w:family w:val="auto"/>
    <w:notTrueType/>
    <w:pitch w:val="variable"/>
    <w:sig w:usb0="00000000" w:usb1="080E0000" w:usb2="00000010" w:usb3="00000000" w:csb0="0004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Microsoft YaHei">
    <w:charset w:val="86"/>
    <w:family w:val="swiss"/>
    <w:pitch w:val="variable"/>
    <w:sig w:usb0="A0000287" w:usb1="28CF3C52" w:usb2="00000016" w:usb3="00000000" w:csb0="0004001F" w:csb1="00000000"/>
  </w:font>
  <w:font w:name="Calibri Light">
    <w:altName w:val="Calibri"/>
    <w:charset w:val="CC"/>
    <w:family w:val="swiss"/>
    <w:pitch w:val="variable"/>
    <w:sig w:usb0="00000001"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0"/>
        </w:tabs>
        <w:ind w:left="720" w:hanging="360"/>
      </w:pPr>
      <w:rPr>
        <w:rFonts w:ascii="Wingdings" w:hAnsi="Wingdings"/>
      </w:rPr>
    </w:lvl>
  </w:abstractNum>
  <w:abstractNum w:abstractNumId="1">
    <w:nsid w:val="00000002"/>
    <w:multiLevelType w:val="multilevel"/>
    <w:tmpl w:val="85A0C95A"/>
    <w:name w:val="WW8Num2"/>
    <w:lvl w:ilvl="0">
      <w:start w:val="1"/>
      <w:numFmt w:val="bullet"/>
      <w:lvlText w:val=""/>
      <w:lvlJc w:val="left"/>
      <w:pPr>
        <w:tabs>
          <w:tab w:val="num" w:pos="720"/>
        </w:tabs>
        <w:ind w:left="720" w:hanging="360"/>
      </w:pPr>
      <w:rPr>
        <w:rFonts w:ascii="Wingdings" w:hAnsi="Wingdings"/>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2">
    <w:nsid w:val="00000003"/>
    <w:multiLevelType w:val="multilevel"/>
    <w:tmpl w:val="00000003"/>
    <w:name w:val="WW8Num3"/>
    <w:lvl w:ilvl="0">
      <w:start w:val="1"/>
      <w:numFmt w:val="bullet"/>
      <w:lvlText w:val=""/>
      <w:lvlJc w:val="left"/>
      <w:pPr>
        <w:tabs>
          <w:tab w:val="num" w:pos="720"/>
        </w:tabs>
        <w:ind w:left="720" w:hanging="360"/>
      </w:pPr>
      <w:rPr>
        <w:rFonts w:ascii="Wingdings" w:hAnsi="Wingdings"/>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3">
    <w:nsid w:val="00000004"/>
    <w:multiLevelType w:val="singleLevel"/>
    <w:tmpl w:val="00000004"/>
    <w:name w:val="WW8Num4"/>
    <w:lvl w:ilvl="0">
      <w:start w:val="1"/>
      <w:numFmt w:val="bullet"/>
      <w:lvlText w:val=""/>
      <w:lvlJc w:val="left"/>
      <w:pPr>
        <w:tabs>
          <w:tab w:val="num" w:pos="0"/>
        </w:tabs>
        <w:ind w:left="720" w:hanging="360"/>
      </w:pPr>
      <w:rPr>
        <w:rFonts w:ascii="Wingdings" w:hAnsi="Wingdings"/>
      </w:rPr>
    </w:lvl>
  </w:abstractNum>
  <w:abstractNum w:abstractNumId="4">
    <w:nsid w:val="00000005"/>
    <w:multiLevelType w:val="multilevel"/>
    <w:tmpl w:val="00000005"/>
    <w:name w:val="WW8Num5"/>
    <w:lvl w:ilvl="0">
      <w:start w:val="1"/>
      <w:numFmt w:val="bullet"/>
      <w:lvlText w:val=""/>
      <w:lvlJc w:val="left"/>
      <w:pPr>
        <w:tabs>
          <w:tab w:val="num" w:pos="720"/>
        </w:tabs>
        <w:ind w:left="720" w:hanging="360"/>
      </w:pPr>
      <w:rPr>
        <w:rFonts w:ascii="Wingdings" w:hAnsi="Wingdings"/>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5">
    <w:nsid w:val="00000006"/>
    <w:multiLevelType w:val="singleLevel"/>
    <w:tmpl w:val="00000006"/>
    <w:name w:val="WW8Num6"/>
    <w:lvl w:ilvl="0">
      <w:start w:val="1"/>
      <w:numFmt w:val="bullet"/>
      <w:lvlText w:val=""/>
      <w:lvlJc w:val="left"/>
      <w:pPr>
        <w:tabs>
          <w:tab w:val="num" w:pos="0"/>
        </w:tabs>
        <w:ind w:left="720" w:hanging="360"/>
      </w:pPr>
      <w:rPr>
        <w:rFonts w:ascii="Wingdings" w:hAnsi="Wingdings"/>
      </w:rPr>
    </w:lvl>
  </w:abstractNum>
  <w:abstractNum w:abstractNumId="6">
    <w:nsid w:val="00000007"/>
    <w:multiLevelType w:val="singleLevel"/>
    <w:tmpl w:val="00000007"/>
    <w:name w:val="WW8Num7"/>
    <w:lvl w:ilvl="0">
      <w:start w:val="1"/>
      <w:numFmt w:val="bullet"/>
      <w:lvlText w:val=""/>
      <w:lvlJc w:val="left"/>
      <w:pPr>
        <w:tabs>
          <w:tab w:val="num" w:pos="0"/>
        </w:tabs>
        <w:ind w:left="786" w:hanging="360"/>
      </w:pPr>
      <w:rPr>
        <w:rFonts w:ascii="Wingdings" w:hAnsi="Wingdings"/>
      </w:rPr>
    </w:lvl>
  </w:abstractNum>
  <w:abstractNum w:abstractNumId="7">
    <w:nsid w:val="00000008"/>
    <w:multiLevelType w:val="multilevel"/>
    <w:tmpl w:val="00000008"/>
    <w:name w:val="WW8Num8"/>
    <w:lvl w:ilvl="0">
      <w:start w:val="1"/>
      <w:numFmt w:val="bullet"/>
      <w:lvlText w:val=""/>
      <w:lvlJc w:val="left"/>
      <w:pPr>
        <w:tabs>
          <w:tab w:val="num" w:pos="720"/>
        </w:tabs>
        <w:ind w:left="720" w:hanging="360"/>
      </w:pPr>
      <w:rPr>
        <w:rFonts w:ascii="Wingdings" w:hAnsi="Wingdings"/>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8">
    <w:nsid w:val="00000009"/>
    <w:multiLevelType w:val="multilevel"/>
    <w:tmpl w:val="00000009"/>
    <w:name w:val="WW8Num9"/>
    <w:lvl w:ilvl="0">
      <w:start w:val="1"/>
      <w:numFmt w:val="upperRoman"/>
      <w:lvlText w:val="%1."/>
      <w:lvlJc w:val="left"/>
      <w:pPr>
        <w:tabs>
          <w:tab w:val="num" w:pos="1080"/>
        </w:tabs>
        <w:ind w:left="1080"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0000000A"/>
    <w:multiLevelType w:val="multilevel"/>
    <w:tmpl w:val="44165072"/>
    <w:name w:val="WW8Num10"/>
    <w:lvl w:ilvl="0">
      <w:start w:val="1"/>
      <w:numFmt w:val="bullet"/>
      <w:lvlText w:val=""/>
      <w:lvlJc w:val="left"/>
      <w:pPr>
        <w:tabs>
          <w:tab w:val="num" w:pos="707"/>
        </w:tabs>
        <w:ind w:left="707" w:hanging="283"/>
      </w:pPr>
      <w:rPr>
        <w:rFonts w:ascii="Wingdings" w:hAnsi="Wingdings"/>
      </w:rPr>
    </w:lvl>
    <w:lvl w:ilvl="1">
      <w:start w:val="1"/>
      <w:numFmt w:val="bullet"/>
      <w:lvlText w:val=""/>
      <w:lvlJc w:val="left"/>
      <w:pPr>
        <w:tabs>
          <w:tab w:val="num" w:pos="1414"/>
        </w:tabs>
        <w:ind w:left="1414" w:hanging="283"/>
      </w:pPr>
      <w:rPr>
        <w:rFonts w:ascii="Wingdings 2" w:hAnsi="Wingdings 2" w:cs="OpenSymbol"/>
      </w:rPr>
    </w:lvl>
    <w:lvl w:ilvl="2">
      <w:start w:val="1"/>
      <w:numFmt w:val="bullet"/>
      <w:lvlText w:val=""/>
      <w:lvlJc w:val="left"/>
      <w:pPr>
        <w:tabs>
          <w:tab w:val="num" w:pos="2121"/>
        </w:tabs>
        <w:ind w:left="2121" w:hanging="283"/>
      </w:pPr>
      <w:rPr>
        <w:rFonts w:ascii="Wingdings 2" w:hAnsi="Wingdings 2" w:cs="OpenSymbol"/>
      </w:rPr>
    </w:lvl>
    <w:lvl w:ilvl="3">
      <w:start w:val="1"/>
      <w:numFmt w:val="bullet"/>
      <w:lvlText w:val=""/>
      <w:lvlJc w:val="left"/>
      <w:pPr>
        <w:tabs>
          <w:tab w:val="num" w:pos="2828"/>
        </w:tabs>
        <w:ind w:left="2828" w:hanging="283"/>
      </w:pPr>
      <w:rPr>
        <w:rFonts w:ascii="Wingdings 2" w:hAnsi="Wingdings 2" w:cs="OpenSymbol"/>
      </w:rPr>
    </w:lvl>
    <w:lvl w:ilvl="4">
      <w:start w:val="1"/>
      <w:numFmt w:val="bullet"/>
      <w:lvlText w:val=""/>
      <w:lvlJc w:val="left"/>
      <w:pPr>
        <w:tabs>
          <w:tab w:val="num" w:pos="3535"/>
        </w:tabs>
        <w:ind w:left="3535" w:hanging="283"/>
      </w:pPr>
      <w:rPr>
        <w:rFonts w:ascii="Wingdings 2" w:hAnsi="Wingdings 2" w:cs="OpenSymbol"/>
      </w:rPr>
    </w:lvl>
    <w:lvl w:ilvl="5">
      <w:start w:val="1"/>
      <w:numFmt w:val="bullet"/>
      <w:lvlText w:val=""/>
      <w:lvlJc w:val="left"/>
      <w:pPr>
        <w:tabs>
          <w:tab w:val="num" w:pos="4242"/>
        </w:tabs>
        <w:ind w:left="4242" w:hanging="283"/>
      </w:pPr>
      <w:rPr>
        <w:rFonts w:ascii="Wingdings 2" w:hAnsi="Wingdings 2" w:cs="OpenSymbol"/>
      </w:rPr>
    </w:lvl>
    <w:lvl w:ilvl="6">
      <w:start w:val="1"/>
      <w:numFmt w:val="bullet"/>
      <w:lvlText w:val=""/>
      <w:lvlJc w:val="left"/>
      <w:pPr>
        <w:tabs>
          <w:tab w:val="num" w:pos="4949"/>
        </w:tabs>
        <w:ind w:left="4949" w:hanging="283"/>
      </w:pPr>
      <w:rPr>
        <w:rFonts w:ascii="Wingdings 2" w:hAnsi="Wingdings 2" w:cs="OpenSymbol"/>
      </w:rPr>
    </w:lvl>
    <w:lvl w:ilvl="7">
      <w:start w:val="1"/>
      <w:numFmt w:val="bullet"/>
      <w:lvlText w:val=""/>
      <w:lvlJc w:val="left"/>
      <w:pPr>
        <w:tabs>
          <w:tab w:val="num" w:pos="5656"/>
        </w:tabs>
        <w:ind w:left="5656" w:hanging="283"/>
      </w:pPr>
      <w:rPr>
        <w:rFonts w:ascii="Wingdings 2" w:hAnsi="Wingdings 2" w:cs="OpenSymbol"/>
      </w:rPr>
    </w:lvl>
    <w:lvl w:ilvl="8">
      <w:start w:val="1"/>
      <w:numFmt w:val="bullet"/>
      <w:lvlText w:val=""/>
      <w:lvlJc w:val="left"/>
      <w:pPr>
        <w:tabs>
          <w:tab w:val="num" w:pos="6363"/>
        </w:tabs>
        <w:ind w:left="6363" w:hanging="283"/>
      </w:pPr>
      <w:rPr>
        <w:rFonts w:ascii="Wingdings 2" w:hAnsi="Wingdings 2" w:cs="OpenSymbol"/>
      </w:rPr>
    </w:lvl>
  </w:abstractNum>
  <w:abstractNum w:abstractNumId="10">
    <w:nsid w:val="0000000B"/>
    <w:multiLevelType w:val="multilevel"/>
    <w:tmpl w:val="98069510"/>
    <w:name w:val="WW8Num11"/>
    <w:lvl w:ilvl="0">
      <w:start w:val="1"/>
      <w:numFmt w:val="bullet"/>
      <w:lvlText w:val=""/>
      <w:lvlJc w:val="left"/>
      <w:pPr>
        <w:tabs>
          <w:tab w:val="num" w:pos="707"/>
        </w:tabs>
        <w:ind w:left="707" w:hanging="283"/>
      </w:pPr>
      <w:rPr>
        <w:rFonts w:ascii="Wingdings" w:hAnsi="Wingdings" w:hint="default"/>
      </w:rPr>
    </w:lvl>
    <w:lvl w:ilvl="1">
      <w:start w:val="1"/>
      <w:numFmt w:val="bullet"/>
      <w:lvlText w:val=""/>
      <w:lvlJc w:val="left"/>
      <w:pPr>
        <w:tabs>
          <w:tab w:val="num" w:pos="1414"/>
        </w:tabs>
        <w:ind w:left="1414" w:hanging="283"/>
      </w:pPr>
      <w:rPr>
        <w:rFonts w:ascii="Wingdings 2" w:hAnsi="Wingdings 2" w:cs="OpenSymbol"/>
      </w:rPr>
    </w:lvl>
    <w:lvl w:ilvl="2">
      <w:start w:val="1"/>
      <w:numFmt w:val="bullet"/>
      <w:lvlText w:val=""/>
      <w:lvlJc w:val="left"/>
      <w:pPr>
        <w:tabs>
          <w:tab w:val="num" w:pos="2121"/>
        </w:tabs>
        <w:ind w:left="2121" w:hanging="283"/>
      </w:pPr>
      <w:rPr>
        <w:rFonts w:ascii="Wingdings 2" w:hAnsi="Wingdings 2" w:cs="OpenSymbol"/>
      </w:rPr>
    </w:lvl>
    <w:lvl w:ilvl="3">
      <w:start w:val="1"/>
      <w:numFmt w:val="bullet"/>
      <w:lvlText w:val=""/>
      <w:lvlJc w:val="left"/>
      <w:pPr>
        <w:tabs>
          <w:tab w:val="num" w:pos="2828"/>
        </w:tabs>
        <w:ind w:left="2828" w:hanging="283"/>
      </w:pPr>
      <w:rPr>
        <w:rFonts w:ascii="Wingdings 2" w:hAnsi="Wingdings 2" w:cs="OpenSymbol"/>
      </w:rPr>
    </w:lvl>
    <w:lvl w:ilvl="4">
      <w:start w:val="1"/>
      <w:numFmt w:val="bullet"/>
      <w:lvlText w:val=""/>
      <w:lvlJc w:val="left"/>
      <w:pPr>
        <w:tabs>
          <w:tab w:val="num" w:pos="3535"/>
        </w:tabs>
        <w:ind w:left="3535" w:hanging="283"/>
      </w:pPr>
      <w:rPr>
        <w:rFonts w:ascii="Wingdings 2" w:hAnsi="Wingdings 2" w:cs="OpenSymbol"/>
      </w:rPr>
    </w:lvl>
    <w:lvl w:ilvl="5">
      <w:start w:val="1"/>
      <w:numFmt w:val="bullet"/>
      <w:lvlText w:val=""/>
      <w:lvlJc w:val="left"/>
      <w:pPr>
        <w:tabs>
          <w:tab w:val="num" w:pos="4242"/>
        </w:tabs>
        <w:ind w:left="4242" w:hanging="283"/>
      </w:pPr>
      <w:rPr>
        <w:rFonts w:ascii="Wingdings 2" w:hAnsi="Wingdings 2" w:cs="OpenSymbol"/>
      </w:rPr>
    </w:lvl>
    <w:lvl w:ilvl="6">
      <w:start w:val="1"/>
      <w:numFmt w:val="bullet"/>
      <w:lvlText w:val=""/>
      <w:lvlJc w:val="left"/>
      <w:pPr>
        <w:tabs>
          <w:tab w:val="num" w:pos="4949"/>
        </w:tabs>
        <w:ind w:left="4949" w:hanging="283"/>
      </w:pPr>
      <w:rPr>
        <w:rFonts w:ascii="Wingdings 2" w:hAnsi="Wingdings 2" w:cs="OpenSymbol"/>
      </w:rPr>
    </w:lvl>
    <w:lvl w:ilvl="7">
      <w:start w:val="1"/>
      <w:numFmt w:val="bullet"/>
      <w:lvlText w:val=""/>
      <w:lvlJc w:val="left"/>
      <w:pPr>
        <w:tabs>
          <w:tab w:val="num" w:pos="5656"/>
        </w:tabs>
        <w:ind w:left="5656" w:hanging="283"/>
      </w:pPr>
      <w:rPr>
        <w:rFonts w:ascii="Wingdings 2" w:hAnsi="Wingdings 2" w:cs="OpenSymbol"/>
      </w:rPr>
    </w:lvl>
    <w:lvl w:ilvl="8">
      <w:start w:val="1"/>
      <w:numFmt w:val="bullet"/>
      <w:lvlText w:val=""/>
      <w:lvlJc w:val="left"/>
      <w:pPr>
        <w:tabs>
          <w:tab w:val="num" w:pos="6363"/>
        </w:tabs>
        <w:ind w:left="6363" w:hanging="283"/>
      </w:pPr>
      <w:rPr>
        <w:rFonts w:ascii="Wingdings 2" w:hAnsi="Wingdings 2" w:cs="OpenSymbol"/>
      </w:rPr>
    </w:lvl>
  </w:abstractNum>
  <w:abstractNum w:abstractNumId="11">
    <w:nsid w:val="0000000C"/>
    <w:multiLevelType w:val="multilevel"/>
    <w:tmpl w:val="CA68A6D8"/>
    <w:name w:val="WW8Num12"/>
    <w:lvl w:ilvl="0">
      <w:start w:val="1"/>
      <w:numFmt w:val="bullet"/>
      <w:lvlText w:val=""/>
      <w:lvlJc w:val="left"/>
      <w:pPr>
        <w:tabs>
          <w:tab w:val="num" w:pos="283"/>
        </w:tabs>
        <w:ind w:left="283" w:hanging="283"/>
      </w:pPr>
      <w:rPr>
        <w:rFonts w:ascii="Wingdings" w:hAnsi="Wingdings" w:hint="default"/>
      </w:rPr>
    </w:lvl>
    <w:lvl w:ilvl="1">
      <w:start w:val="1"/>
      <w:numFmt w:val="bullet"/>
      <w:lvlText w:val=""/>
      <w:lvlJc w:val="left"/>
      <w:pPr>
        <w:tabs>
          <w:tab w:val="num" w:pos="1414"/>
        </w:tabs>
        <w:ind w:left="1414" w:hanging="283"/>
      </w:pPr>
      <w:rPr>
        <w:rFonts w:ascii="Wingdings 2" w:hAnsi="Wingdings 2" w:cs="OpenSymbol"/>
      </w:rPr>
    </w:lvl>
    <w:lvl w:ilvl="2">
      <w:start w:val="1"/>
      <w:numFmt w:val="bullet"/>
      <w:lvlText w:val=""/>
      <w:lvlJc w:val="left"/>
      <w:pPr>
        <w:tabs>
          <w:tab w:val="num" w:pos="2121"/>
        </w:tabs>
        <w:ind w:left="2121" w:hanging="283"/>
      </w:pPr>
      <w:rPr>
        <w:rFonts w:ascii="Wingdings 2" w:hAnsi="Wingdings 2" w:cs="OpenSymbol"/>
      </w:rPr>
    </w:lvl>
    <w:lvl w:ilvl="3">
      <w:start w:val="1"/>
      <w:numFmt w:val="bullet"/>
      <w:lvlText w:val=""/>
      <w:lvlJc w:val="left"/>
      <w:pPr>
        <w:tabs>
          <w:tab w:val="num" w:pos="2828"/>
        </w:tabs>
        <w:ind w:left="2828" w:hanging="283"/>
      </w:pPr>
      <w:rPr>
        <w:rFonts w:ascii="Wingdings 2" w:hAnsi="Wingdings 2" w:cs="OpenSymbol"/>
      </w:rPr>
    </w:lvl>
    <w:lvl w:ilvl="4">
      <w:start w:val="1"/>
      <w:numFmt w:val="bullet"/>
      <w:lvlText w:val=""/>
      <w:lvlJc w:val="left"/>
      <w:pPr>
        <w:tabs>
          <w:tab w:val="num" w:pos="3535"/>
        </w:tabs>
        <w:ind w:left="3535" w:hanging="283"/>
      </w:pPr>
      <w:rPr>
        <w:rFonts w:ascii="Wingdings 2" w:hAnsi="Wingdings 2" w:cs="OpenSymbol"/>
      </w:rPr>
    </w:lvl>
    <w:lvl w:ilvl="5">
      <w:start w:val="1"/>
      <w:numFmt w:val="bullet"/>
      <w:lvlText w:val=""/>
      <w:lvlJc w:val="left"/>
      <w:pPr>
        <w:tabs>
          <w:tab w:val="num" w:pos="4242"/>
        </w:tabs>
        <w:ind w:left="4242" w:hanging="283"/>
      </w:pPr>
      <w:rPr>
        <w:rFonts w:ascii="Wingdings 2" w:hAnsi="Wingdings 2" w:cs="OpenSymbol"/>
      </w:rPr>
    </w:lvl>
    <w:lvl w:ilvl="6">
      <w:start w:val="1"/>
      <w:numFmt w:val="bullet"/>
      <w:lvlText w:val=""/>
      <w:lvlJc w:val="left"/>
      <w:pPr>
        <w:tabs>
          <w:tab w:val="num" w:pos="4949"/>
        </w:tabs>
        <w:ind w:left="4949" w:hanging="283"/>
      </w:pPr>
      <w:rPr>
        <w:rFonts w:ascii="Wingdings 2" w:hAnsi="Wingdings 2" w:cs="OpenSymbol"/>
      </w:rPr>
    </w:lvl>
    <w:lvl w:ilvl="7">
      <w:start w:val="1"/>
      <w:numFmt w:val="bullet"/>
      <w:lvlText w:val=""/>
      <w:lvlJc w:val="left"/>
      <w:pPr>
        <w:tabs>
          <w:tab w:val="num" w:pos="5656"/>
        </w:tabs>
        <w:ind w:left="5656" w:hanging="283"/>
      </w:pPr>
      <w:rPr>
        <w:rFonts w:ascii="Wingdings 2" w:hAnsi="Wingdings 2" w:cs="OpenSymbol"/>
      </w:rPr>
    </w:lvl>
    <w:lvl w:ilvl="8">
      <w:start w:val="1"/>
      <w:numFmt w:val="bullet"/>
      <w:lvlText w:val=""/>
      <w:lvlJc w:val="left"/>
      <w:pPr>
        <w:tabs>
          <w:tab w:val="num" w:pos="6363"/>
        </w:tabs>
        <w:ind w:left="6363" w:hanging="283"/>
      </w:pPr>
      <w:rPr>
        <w:rFonts w:ascii="Wingdings 2" w:hAnsi="Wingdings 2" w:cs="OpenSymbol"/>
      </w:rPr>
    </w:lvl>
  </w:abstractNum>
  <w:abstractNum w:abstractNumId="12">
    <w:nsid w:val="0000000D"/>
    <w:multiLevelType w:val="multilevel"/>
    <w:tmpl w:val="F7A0582E"/>
    <w:name w:val="WW8Num13"/>
    <w:lvl w:ilvl="0">
      <w:start w:val="1"/>
      <w:numFmt w:val="bullet"/>
      <w:lvlText w:val=""/>
      <w:lvlJc w:val="left"/>
      <w:pPr>
        <w:tabs>
          <w:tab w:val="num" w:pos="707"/>
        </w:tabs>
        <w:ind w:left="707" w:hanging="283"/>
      </w:pPr>
      <w:rPr>
        <w:rFonts w:ascii="Wingdings" w:hAnsi="Wingdings" w:hint="default"/>
      </w:rPr>
    </w:lvl>
    <w:lvl w:ilvl="1">
      <w:start w:val="1"/>
      <w:numFmt w:val="bullet"/>
      <w:lvlText w:val=""/>
      <w:lvlJc w:val="left"/>
      <w:pPr>
        <w:tabs>
          <w:tab w:val="num" w:pos="1414"/>
        </w:tabs>
        <w:ind w:left="1414" w:hanging="283"/>
      </w:pPr>
      <w:rPr>
        <w:rFonts w:ascii="Wingdings 2" w:hAnsi="Wingdings 2" w:cs="OpenSymbol"/>
      </w:rPr>
    </w:lvl>
    <w:lvl w:ilvl="2">
      <w:start w:val="1"/>
      <w:numFmt w:val="bullet"/>
      <w:lvlText w:val=""/>
      <w:lvlJc w:val="left"/>
      <w:pPr>
        <w:tabs>
          <w:tab w:val="num" w:pos="2121"/>
        </w:tabs>
        <w:ind w:left="2121" w:hanging="283"/>
      </w:pPr>
      <w:rPr>
        <w:rFonts w:ascii="Wingdings 2" w:hAnsi="Wingdings 2" w:cs="OpenSymbol"/>
      </w:rPr>
    </w:lvl>
    <w:lvl w:ilvl="3">
      <w:start w:val="1"/>
      <w:numFmt w:val="bullet"/>
      <w:lvlText w:val=""/>
      <w:lvlJc w:val="left"/>
      <w:pPr>
        <w:tabs>
          <w:tab w:val="num" w:pos="2828"/>
        </w:tabs>
        <w:ind w:left="2828" w:hanging="283"/>
      </w:pPr>
      <w:rPr>
        <w:rFonts w:ascii="Wingdings 2" w:hAnsi="Wingdings 2" w:cs="OpenSymbol"/>
      </w:rPr>
    </w:lvl>
    <w:lvl w:ilvl="4">
      <w:start w:val="1"/>
      <w:numFmt w:val="bullet"/>
      <w:lvlText w:val=""/>
      <w:lvlJc w:val="left"/>
      <w:pPr>
        <w:tabs>
          <w:tab w:val="num" w:pos="3535"/>
        </w:tabs>
        <w:ind w:left="3535" w:hanging="283"/>
      </w:pPr>
      <w:rPr>
        <w:rFonts w:ascii="Wingdings 2" w:hAnsi="Wingdings 2" w:cs="OpenSymbol"/>
      </w:rPr>
    </w:lvl>
    <w:lvl w:ilvl="5">
      <w:start w:val="1"/>
      <w:numFmt w:val="bullet"/>
      <w:lvlText w:val=""/>
      <w:lvlJc w:val="left"/>
      <w:pPr>
        <w:tabs>
          <w:tab w:val="num" w:pos="4242"/>
        </w:tabs>
        <w:ind w:left="4242" w:hanging="283"/>
      </w:pPr>
      <w:rPr>
        <w:rFonts w:ascii="Wingdings 2" w:hAnsi="Wingdings 2" w:cs="OpenSymbol"/>
      </w:rPr>
    </w:lvl>
    <w:lvl w:ilvl="6">
      <w:start w:val="1"/>
      <w:numFmt w:val="bullet"/>
      <w:lvlText w:val=""/>
      <w:lvlJc w:val="left"/>
      <w:pPr>
        <w:tabs>
          <w:tab w:val="num" w:pos="4949"/>
        </w:tabs>
        <w:ind w:left="4949" w:hanging="283"/>
      </w:pPr>
      <w:rPr>
        <w:rFonts w:ascii="Wingdings 2" w:hAnsi="Wingdings 2" w:cs="OpenSymbol"/>
      </w:rPr>
    </w:lvl>
    <w:lvl w:ilvl="7">
      <w:start w:val="1"/>
      <w:numFmt w:val="bullet"/>
      <w:lvlText w:val=""/>
      <w:lvlJc w:val="left"/>
      <w:pPr>
        <w:tabs>
          <w:tab w:val="num" w:pos="5656"/>
        </w:tabs>
        <w:ind w:left="5656" w:hanging="283"/>
      </w:pPr>
      <w:rPr>
        <w:rFonts w:ascii="Wingdings 2" w:hAnsi="Wingdings 2" w:cs="OpenSymbol"/>
      </w:rPr>
    </w:lvl>
    <w:lvl w:ilvl="8">
      <w:start w:val="1"/>
      <w:numFmt w:val="bullet"/>
      <w:lvlText w:val=""/>
      <w:lvlJc w:val="left"/>
      <w:pPr>
        <w:tabs>
          <w:tab w:val="num" w:pos="6363"/>
        </w:tabs>
        <w:ind w:left="6363" w:hanging="283"/>
      </w:pPr>
      <w:rPr>
        <w:rFonts w:ascii="Wingdings 2" w:hAnsi="Wingdings 2" w:cs="OpenSymbol"/>
      </w:rPr>
    </w:lvl>
  </w:abstractNum>
  <w:abstractNum w:abstractNumId="13">
    <w:nsid w:val="0000000E"/>
    <w:multiLevelType w:val="multilevel"/>
    <w:tmpl w:val="0000000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4">
    <w:nsid w:val="04B95D02"/>
    <w:multiLevelType w:val="hybridMultilevel"/>
    <w:tmpl w:val="DC7870F8"/>
    <w:lvl w:ilvl="0" w:tplc="00000001">
      <w:start w:val="1"/>
      <w:numFmt w:val="bullet"/>
      <w:lvlText w:val=""/>
      <w:lvlJc w:val="left"/>
      <w:pPr>
        <w:ind w:left="720" w:hanging="360"/>
      </w:pPr>
      <w:rPr>
        <w:rFonts w:ascii="Wingdings" w:hAnsi="Wingdings"/>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06291206"/>
    <w:multiLevelType w:val="hybridMultilevel"/>
    <w:tmpl w:val="59381174"/>
    <w:lvl w:ilvl="0" w:tplc="8EF0F6CA">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0C4A1327"/>
    <w:multiLevelType w:val="hybridMultilevel"/>
    <w:tmpl w:val="CE703F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54C42E6"/>
    <w:multiLevelType w:val="hybridMultilevel"/>
    <w:tmpl w:val="53F4113C"/>
    <w:lvl w:ilvl="0" w:tplc="00000001">
      <w:start w:val="1"/>
      <w:numFmt w:val="bullet"/>
      <w:lvlText w:val=""/>
      <w:lvlJc w:val="left"/>
      <w:pPr>
        <w:ind w:left="360" w:hanging="360"/>
      </w:pPr>
      <w:rPr>
        <w:rFonts w:ascii="Wingdings" w:hAnsi="Wingdings"/>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nsid w:val="18D44568"/>
    <w:multiLevelType w:val="hybridMultilevel"/>
    <w:tmpl w:val="D88858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0F4765E"/>
    <w:multiLevelType w:val="hybridMultilevel"/>
    <w:tmpl w:val="CF94EBA0"/>
    <w:lvl w:ilvl="0" w:tplc="09D455BA">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nsid w:val="22891560"/>
    <w:multiLevelType w:val="hybridMultilevel"/>
    <w:tmpl w:val="010C66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4FB596A"/>
    <w:multiLevelType w:val="hybridMultilevel"/>
    <w:tmpl w:val="1E62F230"/>
    <w:lvl w:ilvl="0" w:tplc="00000001">
      <w:start w:val="1"/>
      <w:numFmt w:val="bullet"/>
      <w:lvlText w:val=""/>
      <w:lvlJc w:val="left"/>
      <w:pPr>
        <w:ind w:left="360" w:hanging="360"/>
      </w:pPr>
      <w:rPr>
        <w:rFonts w:ascii="Wingdings" w:hAnsi="Wingdings"/>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79C290D"/>
    <w:multiLevelType w:val="hybridMultilevel"/>
    <w:tmpl w:val="A83814C6"/>
    <w:lvl w:ilvl="0" w:tplc="52F26B4A">
      <w:start w:val="1"/>
      <w:numFmt w:val="bullet"/>
      <w:lvlText w:val=""/>
      <w:lvlJc w:val="left"/>
      <w:pPr>
        <w:ind w:left="360" w:hanging="360"/>
      </w:pPr>
      <w:rPr>
        <w:rFonts w:ascii="Wingdings" w:hAnsi="Wingdings" w:hint="default"/>
        <w:color w:val="1635D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99D08CC"/>
    <w:multiLevelType w:val="multilevel"/>
    <w:tmpl w:val="4336E10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3F67268F"/>
    <w:multiLevelType w:val="hybridMultilevel"/>
    <w:tmpl w:val="F62EDDE2"/>
    <w:lvl w:ilvl="0" w:tplc="2B5E03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167435F"/>
    <w:multiLevelType w:val="hybridMultilevel"/>
    <w:tmpl w:val="9DA8E3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4DB3DEF"/>
    <w:multiLevelType w:val="hybridMultilevel"/>
    <w:tmpl w:val="7A2200F0"/>
    <w:lvl w:ilvl="0" w:tplc="8EF0F6CA">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75845E2"/>
    <w:multiLevelType w:val="hybridMultilevel"/>
    <w:tmpl w:val="4050AF74"/>
    <w:lvl w:ilvl="0" w:tplc="17102906">
      <w:start w:val="4"/>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nsid w:val="4C6450BA"/>
    <w:multiLevelType w:val="hybridMultilevel"/>
    <w:tmpl w:val="D01408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EBA7FD6"/>
    <w:multiLevelType w:val="hybridMultilevel"/>
    <w:tmpl w:val="C63EDD3C"/>
    <w:lvl w:ilvl="0" w:tplc="04082640">
      <w:start w:val="3"/>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57E095E"/>
    <w:multiLevelType w:val="hybridMultilevel"/>
    <w:tmpl w:val="5DC834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9665B8A"/>
    <w:multiLevelType w:val="hybridMultilevel"/>
    <w:tmpl w:val="4B7E9F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23968C7"/>
    <w:multiLevelType w:val="hybridMultilevel"/>
    <w:tmpl w:val="CB587992"/>
    <w:lvl w:ilvl="0" w:tplc="00000001">
      <w:start w:val="1"/>
      <w:numFmt w:val="bullet"/>
      <w:lvlText w:val=""/>
      <w:lvlJc w:val="left"/>
      <w:pPr>
        <w:ind w:left="1428" w:hanging="360"/>
      </w:pPr>
      <w:rPr>
        <w:rFonts w:ascii="Wingdings" w:hAnsi="Wingdings"/>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3">
    <w:nsid w:val="62D83BFE"/>
    <w:multiLevelType w:val="hybridMultilevel"/>
    <w:tmpl w:val="631801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4112847"/>
    <w:multiLevelType w:val="hybridMultilevel"/>
    <w:tmpl w:val="41F0F1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7806356"/>
    <w:multiLevelType w:val="hybridMultilevel"/>
    <w:tmpl w:val="DB24AF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89B4C30"/>
    <w:multiLevelType w:val="hybridMultilevel"/>
    <w:tmpl w:val="30385D54"/>
    <w:lvl w:ilvl="0" w:tplc="B68EF25A">
      <w:start w:val="3"/>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F056015"/>
    <w:multiLevelType w:val="hybridMultilevel"/>
    <w:tmpl w:val="40964DF4"/>
    <w:lvl w:ilvl="0" w:tplc="DCE6DCBC">
      <w:start w:val="1"/>
      <w:numFmt w:val="decimal"/>
      <w:lvlText w:val="%1"/>
      <w:lvlJc w:val="left"/>
      <w:pPr>
        <w:ind w:left="1221"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38">
    <w:nsid w:val="704143CE"/>
    <w:multiLevelType w:val="hybridMultilevel"/>
    <w:tmpl w:val="F0D249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0F65454"/>
    <w:multiLevelType w:val="hybridMultilevel"/>
    <w:tmpl w:val="CA9C77EC"/>
    <w:lvl w:ilvl="0" w:tplc="FF1ED5D4">
      <w:start w:val="1"/>
      <w:numFmt w:val="bullet"/>
      <w:lvlText w:val=""/>
      <w:lvlJc w:val="left"/>
      <w:pPr>
        <w:tabs>
          <w:tab w:val="num" w:pos="360"/>
        </w:tabs>
        <w:ind w:left="360" w:hanging="360"/>
      </w:pPr>
      <w:rPr>
        <w:rFonts w:ascii="Wingdings" w:hAnsi="Wingdings" w:hint="default"/>
        <w:color w:val="1635D0"/>
        <w:sz w:val="28"/>
        <w:szCs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246369F"/>
    <w:multiLevelType w:val="hybridMultilevel"/>
    <w:tmpl w:val="0228F2C6"/>
    <w:lvl w:ilvl="0" w:tplc="DBF283E2">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1">
    <w:nsid w:val="7A0B47FA"/>
    <w:multiLevelType w:val="multilevel"/>
    <w:tmpl w:val="8E34C5AA"/>
    <w:lvl w:ilvl="0">
      <w:start w:val="1"/>
      <w:numFmt w:val="decimal"/>
      <w:lvlText w:val="%1."/>
      <w:lvlJc w:val="left"/>
      <w:pPr>
        <w:ind w:left="501" w:hanging="360"/>
      </w:pPr>
      <w:rPr>
        <w:b w:val="0"/>
      </w:rPr>
    </w:lvl>
    <w:lvl w:ilvl="1">
      <w:start w:val="5"/>
      <w:numFmt w:val="decimal"/>
      <w:isLgl/>
      <w:lvlText w:val="%1.%2."/>
      <w:lvlJc w:val="left"/>
      <w:pPr>
        <w:ind w:left="561" w:hanging="420"/>
      </w:pPr>
      <w:rPr>
        <w:rFonts w:hint="default"/>
      </w:rPr>
    </w:lvl>
    <w:lvl w:ilvl="2">
      <w:start w:val="1"/>
      <w:numFmt w:val="decimal"/>
      <w:isLgl/>
      <w:lvlText w:val="%1.%2.%3."/>
      <w:lvlJc w:val="left"/>
      <w:pPr>
        <w:ind w:left="861" w:hanging="720"/>
      </w:pPr>
      <w:rPr>
        <w:rFonts w:hint="default"/>
      </w:rPr>
    </w:lvl>
    <w:lvl w:ilvl="3">
      <w:start w:val="1"/>
      <w:numFmt w:val="decimal"/>
      <w:isLgl/>
      <w:lvlText w:val="%1.%2.%3.%4."/>
      <w:lvlJc w:val="left"/>
      <w:pPr>
        <w:ind w:left="861" w:hanging="720"/>
      </w:pPr>
      <w:rPr>
        <w:rFonts w:hint="default"/>
      </w:rPr>
    </w:lvl>
    <w:lvl w:ilvl="4">
      <w:start w:val="1"/>
      <w:numFmt w:val="decimal"/>
      <w:isLgl/>
      <w:lvlText w:val="%1.%2.%3.%4.%5."/>
      <w:lvlJc w:val="left"/>
      <w:pPr>
        <w:ind w:left="1221" w:hanging="1080"/>
      </w:pPr>
      <w:rPr>
        <w:rFonts w:hint="default"/>
      </w:rPr>
    </w:lvl>
    <w:lvl w:ilvl="5">
      <w:start w:val="1"/>
      <w:numFmt w:val="decimal"/>
      <w:isLgl/>
      <w:lvlText w:val="%1.%2.%3.%4.%5.%6."/>
      <w:lvlJc w:val="left"/>
      <w:pPr>
        <w:ind w:left="1221" w:hanging="1080"/>
      </w:pPr>
      <w:rPr>
        <w:rFonts w:hint="default"/>
      </w:rPr>
    </w:lvl>
    <w:lvl w:ilvl="6">
      <w:start w:val="1"/>
      <w:numFmt w:val="decimal"/>
      <w:isLgl/>
      <w:lvlText w:val="%1.%2.%3.%4.%5.%6.%7."/>
      <w:lvlJc w:val="left"/>
      <w:pPr>
        <w:ind w:left="1581" w:hanging="1440"/>
      </w:pPr>
      <w:rPr>
        <w:rFonts w:hint="default"/>
      </w:rPr>
    </w:lvl>
    <w:lvl w:ilvl="7">
      <w:start w:val="1"/>
      <w:numFmt w:val="decimal"/>
      <w:isLgl/>
      <w:lvlText w:val="%1.%2.%3.%4.%5.%6.%7.%8."/>
      <w:lvlJc w:val="left"/>
      <w:pPr>
        <w:ind w:left="1581" w:hanging="1440"/>
      </w:pPr>
      <w:rPr>
        <w:rFonts w:hint="default"/>
      </w:rPr>
    </w:lvl>
    <w:lvl w:ilvl="8">
      <w:start w:val="1"/>
      <w:numFmt w:val="decimal"/>
      <w:isLgl/>
      <w:lvlText w:val="%1.%2.%3.%4.%5.%6.%7.%8.%9."/>
      <w:lvlJc w:val="left"/>
      <w:pPr>
        <w:ind w:left="1941" w:hanging="1800"/>
      </w:pPr>
      <w:rPr>
        <w:rFonts w:hint="default"/>
      </w:rPr>
    </w:lvl>
  </w:abstractNum>
  <w:abstractNum w:abstractNumId="42">
    <w:nsid w:val="7B4D03D0"/>
    <w:multiLevelType w:val="hybridMultilevel"/>
    <w:tmpl w:val="E00CBF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CE07696"/>
    <w:multiLevelType w:val="hybridMultilevel"/>
    <w:tmpl w:val="1312E5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9"/>
  </w:num>
  <w:num w:numId="16">
    <w:abstractNumId w:val="17"/>
  </w:num>
  <w:num w:numId="17">
    <w:abstractNumId w:val="21"/>
  </w:num>
  <w:num w:numId="18">
    <w:abstractNumId w:val="32"/>
  </w:num>
  <w:num w:numId="19">
    <w:abstractNumId w:val="14"/>
  </w:num>
  <w:num w:numId="20">
    <w:abstractNumId w:val="26"/>
  </w:num>
  <w:num w:numId="21">
    <w:abstractNumId w:val="15"/>
  </w:num>
  <w:num w:numId="22">
    <w:abstractNumId w:val="35"/>
  </w:num>
  <w:num w:numId="23">
    <w:abstractNumId w:val="43"/>
  </w:num>
  <w:num w:numId="24">
    <w:abstractNumId w:val="30"/>
  </w:num>
  <w:num w:numId="25">
    <w:abstractNumId w:val="16"/>
  </w:num>
  <w:num w:numId="26">
    <w:abstractNumId w:val="28"/>
  </w:num>
  <w:num w:numId="27">
    <w:abstractNumId w:val="34"/>
  </w:num>
  <w:num w:numId="28">
    <w:abstractNumId w:val="31"/>
  </w:num>
  <w:num w:numId="29">
    <w:abstractNumId w:val="41"/>
  </w:num>
  <w:num w:numId="30">
    <w:abstractNumId w:val="37"/>
  </w:num>
  <w:num w:numId="31">
    <w:abstractNumId w:val="20"/>
  </w:num>
  <w:num w:numId="32">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0"/>
  </w:num>
  <w:num w:numId="34">
    <w:abstractNumId w:val="22"/>
  </w:num>
  <w:num w:numId="35">
    <w:abstractNumId w:val="39"/>
  </w:num>
  <w:num w:numId="36">
    <w:abstractNumId w:val="24"/>
  </w:num>
  <w:num w:numId="37">
    <w:abstractNumId w:val="23"/>
  </w:num>
  <w:num w:numId="38">
    <w:abstractNumId w:val="33"/>
  </w:num>
  <w:num w:numId="39">
    <w:abstractNumId w:val="42"/>
  </w:num>
  <w:num w:numId="40">
    <w:abstractNumId w:val="38"/>
  </w:num>
  <w:num w:numId="41">
    <w:abstractNumId w:val="36"/>
  </w:num>
  <w:num w:numId="42">
    <w:abstractNumId w:val="25"/>
  </w:num>
  <w:num w:numId="43">
    <w:abstractNumId w:val="38"/>
  </w:num>
  <w:num w:numId="44">
    <w:abstractNumId w:val="18"/>
  </w:num>
  <w:num w:numId="45">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characterSpacingControl w:val="doNotCompress"/>
  <w:compat/>
  <w:rsids>
    <w:rsidRoot w:val="00052DBA"/>
    <w:rsid w:val="000019D9"/>
    <w:rsid w:val="00012801"/>
    <w:rsid w:val="00052DBA"/>
    <w:rsid w:val="001D7F63"/>
    <w:rsid w:val="00290FE7"/>
    <w:rsid w:val="002D0237"/>
    <w:rsid w:val="003B300B"/>
    <w:rsid w:val="004B26DE"/>
    <w:rsid w:val="00500F8C"/>
    <w:rsid w:val="00530D5F"/>
    <w:rsid w:val="005C1AF0"/>
    <w:rsid w:val="005F4E70"/>
    <w:rsid w:val="0062072D"/>
    <w:rsid w:val="0062151C"/>
    <w:rsid w:val="0062339D"/>
    <w:rsid w:val="00643824"/>
    <w:rsid w:val="00647253"/>
    <w:rsid w:val="00654A6C"/>
    <w:rsid w:val="00682741"/>
    <w:rsid w:val="00796CC7"/>
    <w:rsid w:val="00955CE3"/>
    <w:rsid w:val="00AA4B82"/>
    <w:rsid w:val="00AC4AC0"/>
    <w:rsid w:val="00B8113A"/>
    <w:rsid w:val="00B93D6E"/>
    <w:rsid w:val="00C3697E"/>
    <w:rsid w:val="00D92C9B"/>
    <w:rsid w:val="00DF4588"/>
    <w:rsid w:val="00E32ED8"/>
    <w:rsid w:val="00F008D5"/>
    <w:rsid w:val="00F10509"/>
    <w:rsid w:val="00FE3C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2DBA"/>
    <w:pPr>
      <w:widowControl w:val="0"/>
      <w:suppressAutoHyphens/>
      <w:spacing w:after="0" w:line="240" w:lineRule="auto"/>
    </w:pPr>
    <w:rPr>
      <w:rFonts w:ascii="Arial" w:eastAsia="SimSun" w:hAnsi="Arial" w:cs="Mangal"/>
      <w:kern w:val="1"/>
      <w:sz w:val="20"/>
      <w:szCs w:val="24"/>
      <w:lang w:eastAsia="hi-IN" w:bidi="hi-IN"/>
    </w:rPr>
  </w:style>
  <w:style w:type="paragraph" w:styleId="1">
    <w:name w:val="heading 1"/>
    <w:basedOn w:val="a"/>
    <w:next w:val="a"/>
    <w:link w:val="10"/>
    <w:qFormat/>
    <w:rsid w:val="00052DBA"/>
    <w:pPr>
      <w:keepNext/>
      <w:widowControl/>
      <w:suppressAutoHyphens w:val="0"/>
      <w:jc w:val="center"/>
      <w:outlineLvl w:val="0"/>
    </w:pPr>
    <w:rPr>
      <w:rFonts w:ascii="Times New Roman" w:eastAsia="Times New Roman" w:hAnsi="Times New Roman" w:cs="Times New Roman"/>
      <w:kern w:val="0"/>
      <w:sz w:val="24"/>
      <w:szCs w:val="20"/>
      <w:lang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52DBA"/>
    <w:rPr>
      <w:rFonts w:ascii="Times New Roman" w:eastAsia="Times New Roman" w:hAnsi="Times New Roman" w:cs="Times New Roman"/>
      <w:sz w:val="24"/>
      <w:szCs w:val="20"/>
    </w:rPr>
  </w:style>
  <w:style w:type="character" w:customStyle="1" w:styleId="WW8Num1z0">
    <w:name w:val="WW8Num1z0"/>
    <w:rsid w:val="00052DBA"/>
    <w:rPr>
      <w:rFonts w:ascii="Wingdings" w:hAnsi="Wingdings"/>
    </w:rPr>
  </w:style>
  <w:style w:type="character" w:customStyle="1" w:styleId="WW8Num2z0">
    <w:name w:val="WW8Num2z0"/>
    <w:rsid w:val="00052DBA"/>
    <w:rPr>
      <w:rFonts w:ascii="Wingdings" w:hAnsi="Wingdings"/>
    </w:rPr>
  </w:style>
  <w:style w:type="character" w:customStyle="1" w:styleId="WW8Num3z0">
    <w:name w:val="WW8Num3z0"/>
    <w:rsid w:val="00052DBA"/>
    <w:rPr>
      <w:rFonts w:ascii="Wingdings" w:hAnsi="Wingdings"/>
    </w:rPr>
  </w:style>
  <w:style w:type="character" w:customStyle="1" w:styleId="WW8Num4z0">
    <w:name w:val="WW8Num4z0"/>
    <w:rsid w:val="00052DBA"/>
    <w:rPr>
      <w:rFonts w:ascii="Wingdings" w:hAnsi="Wingdings"/>
    </w:rPr>
  </w:style>
  <w:style w:type="character" w:customStyle="1" w:styleId="WW8Num5z0">
    <w:name w:val="WW8Num5z0"/>
    <w:rsid w:val="00052DBA"/>
    <w:rPr>
      <w:rFonts w:ascii="Wingdings" w:hAnsi="Wingdings"/>
    </w:rPr>
  </w:style>
  <w:style w:type="character" w:customStyle="1" w:styleId="WW8Num6z0">
    <w:name w:val="WW8Num6z0"/>
    <w:rsid w:val="00052DBA"/>
    <w:rPr>
      <w:rFonts w:ascii="Wingdings" w:hAnsi="Wingdings"/>
    </w:rPr>
  </w:style>
  <w:style w:type="character" w:customStyle="1" w:styleId="WW8Num7z0">
    <w:name w:val="WW8Num7z0"/>
    <w:rsid w:val="00052DBA"/>
    <w:rPr>
      <w:rFonts w:ascii="Wingdings" w:hAnsi="Wingdings"/>
    </w:rPr>
  </w:style>
  <w:style w:type="character" w:customStyle="1" w:styleId="WW8Num8z0">
    <w:name w:val="WW8Num8z0"/>
    <w:rsid w:val="00052DBA"/>
    <w:rPr>
      <w:rFonts w:ascii="Wingdings" w:hAnsi="Wingdings"/>
    </w:rPr>
  </w:style>
  <w:style w:type="character" w:customStyle="1" w:styleId="WW8Num10z0">
    <w:name w:val="WW8Num10z0"/>
    <w:rsid w:val="00052DBA"/>
    <w:rPr>
      <w:rFonts w:ascii="Wingdings 2" w:hAnsi="Wingdings 2" w:cs="OpenSymbol"/>
    </w:rPr>
  </w:style>
  <w:style w:type="character" w:customStyle="1" w:styleId="WW8Num11z0">
    <w:name w:val="WW8Num11z0"/>
    <w:rsid w:val="00052DBA"/>
    <w:rPr>
      <w:rFonts w:ascii="Wingdings 2" w:hAnsi="Wingdings 2" w:cs="OpenSymbol"/>
    </w:rPr>
  </w:style>
  <w:style w:type="character" w:customStyle="1" w:styleId="WW8Num12z0">
    <w:name w:val="WW8Num12z0"/>
    <w:rsid w:val="00052DBA"/>
    <w:rPr>
      <w:rFonts w:ascii="Wingdings 2" w:hAnsi="Wingdings 2" w:cs="OpenSymbol"/>
    </w:rPr>
  </w:style>
  <w:style w:type="character" w:customStyle="1" w:styleId="WW8Num13z0">
    <w:name w:val="WW8Num13z0"/>
    <w:rsid w:val="00052DBA"/>
    <w:rPr>
      <w:rFonts w:ascii="Wingdings 2" w:hAnsi="Wingdings 2" w:cs="OpenSymbol"/>
    </w:rPr>
  </w:style>
  <w:style w:type="character" w:customStyle="1" w:styleId="Absatz-Standardschriftart">
    <w:name w:val="Absatz-Standardschriftart"/>
    <w:rsid w:val="00052DBA"/>
  </w:style>
  <w:style w:type="character" w:customStyle="1" w:styleId="WW-Absatz-Standardschriftart">
    <w:name w:val="WW-Absatz-Standardschriftart"/>
    <w:rsid w:val="00052DBA"/>
  </w:style>
  <w:style w:type="character" w:customStyle="1" w:styleId="WW-Absatz-Standardschriftart1">
    <w:name w:val="WW-Absatz-Standardschriftart1"/>
    <w:rsid w:val="00052DBA"/>
  </w:style>
  <w:style w:type="character" w:customStyle="1" w:styleId="WW-Absatz-Standardschriftart11">
    <w:name w:val="WW-Absatz-Standardschriftart11"/>
    <w:rsid w:val="00052DBA"/>
  </w:style>
  <w:style w:type="character" w:customStyle="1" w:styleId="WW-Absatz-Standardschriftart111">
    <w:name w:val="WW-Absatz-Standardschriftart111"/>
    <w:rsid w:val="00052DBA"/>
  </w:style>
  <w:style w:type="character" w:customStyle="1" w:styleId="WW-Absatz-Standardschriftart1111">
    <w:name w:val="WW-Absatz-Standardschriftart1111"/>
    <w:rsid w:val="00052DBA"/>
  </w:style>
  <w:style w:type="character" w:customStyle="1" w:styleId="WW-Absatz-Standardschriftart11111">
    <w:name w:val="WW-Absatz-Standardschriftart11111"/>
    <w:rsid w:val="00052DBA"/>
  </w:style>
  <w:style w:type="character" w:customStyle="1" w:styleId="WW-Absatz-Standardschriftart111111">
    <w:name w:val="WW-Absatz-Standardschriftart111111"/>
    <w:rsid w:val="00052DBA"/>
  </w:style>
  <w:style w:type="character" w:customStyle="1" w:styleId="WW-Absatz-Standardschriftart1111111">
    <w:name w:val="WW-Absatz-Standardschriftart1111111"/>
    <w:rsid w:val="00052DBA"/>
  </w:style>
  <w:style w:type="character" w:customStyle="1" w:styleId="WW-Absatz-Standardschriftart11111111">
    <w:name w:val="WW-Absatz-Standardschriftart11111111"/>
    <w:rsid w:val="00052DBA"/>
  </w:style>
  <w:style w:type="character" w:customStyle="1" w:styleId="WW-Absatz-Standardschriftart111111111">
    <w:name w:val="WW-Absatz-Standardschriftart111111111"/>
    <w:rsid w:val="00052DBA"/>
  </w:style>
  <w:style w:type="character" w:customStyle="1" w:styleId="WW-Absatz-Standardschriftart1111111111">
    <w:name w:val="WW-Absatz-Standardschriftart1111111111"/>
    <w:rsid w:val="00052DBA"/>
  </w:style>
  <w:style w:type="character" w:customStyle="1" w:styleId="WW-Absatz-Standardschriftart11111111111">
    <w:name w:val="WW-Absatz-Standardschriftart11111111111"/>
    <w:rsid w:val="00052DBA"/>
  </w:style>
  <w:style w:type="character" w:customStyle="1" w:styleId="WW-Absatz-Standardschriftart111111111111">
    <w:name w:val="WW-Absatz-Standardschriftart111111111111"/>
    <w:rsid w:val="00052DBA"/>
  </w:style>
  <w:style w:type="character" w:customStyle="1" w:styleId="WW-Absatz-Standardschriftart1111111111111">
    <w:name w:val="WW-Absatz-Standardschriftart1111111111111"/>
    <w:rsid w:val="00052DBA"/>
  </w:style>
  <w:style w:type="character" w:customStyle="1" w:styleId="WW-Absatz-Standardschriftart11111111111111">
    <w:name w:val="WW-Absatz-Standardschriftart11111111111111"/>
    <w:rsid w:val="00052DBA"/>
  </w:style>
  <w:style w:type="character" w:customStyle="1" w:styleId="WW-Absatz-Standardschriftart111111111111111">
    <w:name w:val="WW-Absatz-Standardschriftart111111111111111"/>
    <w:rsid w:val="00052DBA"/>
  </w:style>
  <w:style w:type="character" w:customStyle="1" w:styleId="WW-Absatz-Standardschriftart1111111111111111">
    <w:name w:val="WW-Absatz-Standardschriftart1111111111111111"/>
    <w:rsid w:val="00052DBA"/>
  </w:style>
  <w:style w:type="character" w:customStyle="1" w:styleId="WW-Absatz-Standardschriftart11111111111111111">
    <w:name w:val="WW-Absatz-Standardschriftart11111111111111111"/>
    <w:rsid w:val="00052DBA"/>
  </w:style>
  <w:style w:type="character" w:customStyle="1" w:styleId="WW-Absatz-Standardschriftart111111111111111111">
    <w:name w:val="WW-Absatz-Standardschriftart111111111111111111"/>
    <w:rsid w:val="00052DBA"/>
  </w:style>
  <w:style w:type="character" w:customStyle="1" w:styleId="WW-Absatz-Standardschriftart1111111111111111111">
    <w:name w:val="WW-Absatz-Standardschriftart1111111111111111111"/>
    <w:rsid w:val="00052DBA"/>
  </w:style>
  <w:style w:type="character" w:customStyle="1" w:styleId="WW-Absatz-Standardschriftart11111111111111111111">
    <w:name w:val="WW-Absatz-Standardschriftart11111111111111111111"/>
    <w:rsid w:val="00052DBA"/>
  </w:style>
  <w:style w:type="character" w:customStyle="1" w:styleId="WW-Absatz-Standardschriftart111111111111111111111">
    <w:name w:val="WW-Absatz-Standardschriftart111111111111111111111"/>
    <w:rsid w:val="00052DBA"/>
  </w:style>
  <w:style w:type="character" w:customStyle="1" w:styleId="WW-Absatz-Standardschriftart1111111111111111111111">
    <w:name w:val="WW-Absatz-Standardschriftart1111111111111111111111"/>
    <w:rsid w:val="00052DBA"/>
  </w:style>
  <w:style w:type="character" w:customStyle="1" w:styleId="WW-Absatz-Standardschriftart11111111111111111111111">
    <w:name w:val="WW-Absatz-Standardschriftart11111111111111111111111"/>
    <w:rsid w:val="00052DBA"/>
  </w:style>
  <w:style w:type="character" w:customStyle="1" w:styleId="WW-Absatz-Standardschriftart111111111111111111111111">
    <w:name w:val="WW-Absatz-Standardschriftart111111111111111111111111"/>
    <w:rsid w:val="00052DBA"/>
  </w:style>
  <w:style w:type="character" w:customStyle="1" w:styleId="WW-Absatz-Standardschriftart1111111111111111111111111">
    <w:name w:val="WW-Absatz-Standardschriftart1111111111111111111111111"/>
    <w:rsid w:val="00052DBA"/>
  </w:style>
  <w:style w:type="character" w:customStyle="1" w:styleId="WW-Absatz-Standardschriftart11111111111111111111111111">
    <w:name w:val="WW-Absatz-Standardschriftart11111111111111111111111111"/>
    <w:rsid w:val="00052DBA"/>
  </w:style>
  <w:style w:type="character" w:customStyle="1" w:styleId="WW-Absatz-Standardschriftart111111111111111111111111111">
    <w:name w:val="WW-Absatz-Standardschriftart111111111111111111111111111"/>
    <w:rsid w:val="00052DBA"/>
  </w:style>
  <w:style w:type="character" w:customStyle="1" w:styleId="WW8Num9z0">
    <w:name w:val="WW8Num9z0"/>
    <w:rsid w:val="00052DBA"/>
    <w:rPr>
      <w:rFonts w:ascii="Wingdings" w:hAnsi="Wingdings"/>
    </w:rPr>
  </w:style>
  <w:style w:type="character" w:customStyle="1" w:styleId="WW-Absatz-Standardschriftart1111111111111111111111111111">
    <w:name w:val="WW-Absatz-Standardschriftart1111111111111111111111111111"/>
    <w:rsid w:val="00052DBA"/>
  </w:style>
  <w:style w:type="character" w:customStyle="1" w:styleId="WW-Absatz-Standardschriftart11111111111111111111111111111">
    <w:name w:val="WW-Absatz-Standardschriftart11111111111111111111111111111"/>
    <w:rsid w:val="00052DBA"/>
  </w:style>
  <w:style w:type="character" w:customStyle="1" w:styleId="WW-Absatz-Standardschriftart111111111111111111111111111111">
    <w:name w:val="WW-Absatz-Standardschriftart111111111111111111111111111111"/>
    <w:rsid w:val="00052DBA"/>
  </w:style>
  <w:style w:type="character" w:customStyle="1" w:styleId="a3">
    <w:name w:val="Символ нумерации"/>
    <w:rsid w:val="00052DBA"/>
  </w:style>
  <w:style w:type="character" w:customStyle="1" w:styleId="a4">
    <w:name w:val="Маркеры списка"/>
    <w:rsid w:val="00052DBA"/>
    <w:rPr>
      <w:rFonts w:ascii="OpenSymbol" w:eastAsia="OpenSymbol" w:hAnsi="OpenSymbol" w:cs="OpenSymbol"/>
    </w:rPr>
  </w:style>
  <w:style w:type="paragraph" w:customStyle="1" w:styleId="a5">
    <w:name w:val="Заголовок"/>
    <w:basedOn w:val="a"/>
    <w:next w:val="a6"/>
    <w:rsid w:val="00052DBA"/>
    <w:pPr>
      <w:keepNext/>
      <w:spacing w:before="240" w:after="120"/>
    </w:pPr>
    <w:rPr>
      <w:rFonts w:eastAsia="Microsoft YaHei"/>
      <w:sz w:val="28"/>
      <w:szCs w:val="28"/>
    </w:rPr>
  </w:style>
  <w:style w:type="paragraph" w:styleId="a6">
    <w:name w:val="Body Text"/>
    <w:basedOn w:val="a"/>
    <w:link w:val="a7"/>
    <w:rsid w:val="00052DBA"/>
    <w:pPr>
      <w:spacing w:after="120"/>
    </w:pPr>
  </w:style>
  <w:style w:type="character" w:customStyle="1" w:styleId="a7">
    <w:name w:val="Основной текст Знак"/>
    <w:basedOn w:val="a0"/>
    <w:link w:val="a6"/>
    <w:rsid w:val="00052DBA"/>
    <w:rPr>
      <w:rFonts w:ascii="Arial" w:eastAsia="SimSun" w:hAnsi="Arial" w:cs="Mangal"/>
      <w:kern w:val="1"/>
      <w:sz w:val="20"/>
      <w:szCs w:val="24"/>
      <w:lang w:eastAsia="hi-IN" w:bidi="hi-IN"/>
    </w:rPr>
  </w:style>
  <w:style w:type="paragraph" w:styleId="a8">
    <w:name w:val="List"/>
    <w:basedOn w:val="a6"/>
    <w:rsid w:val="00052DBA"/>
  </w:style>
  <w:style w:type="paragraph" w:customStyle="1" w:styleId="11">
    <w:name w:val="Название1"/>
    <w:basedOn w:val="a"/>
    <w:rsid w:val="00052DBA"/>
    <w:pPr>
      <w:suppressLineNumbers/>
      <w:spacing w:before="120" w:after="120"/>
    </w:pPr>
    <w:rPr>
      <w:i/>
      <w:iCs/>
    </w:rPr>
  </w:style>
  <w:style w:type="paragraph" w:customStyle="1" w:styleId="12">
    <w:name w:val="Указатель1"/>
    <w:basedOn w:val="a"/>
    <w:rsid w:val="00052DBA"/>
    <w:pPr>
      <w:suppressLineNumbers/>
    </w:pPr>
  </w:style>
  <w:style w:type="paragraph" w:customStyle="1" w:styleId="13">
    <w:name w:val="Обычный (веб)1"/>
    <w:basedOn w:val="a"/>
    <w:rsid w:val="00052DBA"/>
    <w:pPr>
      <w:spacing w:before="28" w:after="28" w:line="100" w:lineRule="atLeast"/>
    </w:pPr>
    <w:rPr>
      <w:rFonts w:ascii="Times New Roman" w:eastAsia="Times New Roman" w:hAnsi="Times New Roman" w:cs="Times New Roman"/>
      <w:sz w:val="24"/>
    </w:rPr>
  </w:style>
  <w:style w:type="paragraph" w:customStyle="1" w:styleId="a9">
    <w:name w:val="Содержимое таблицы"/>
    <w:basedOn w:val="a"/>
    <w:rsid w:val="00052DBA"/>
    <w:pPr>
      <w:suppressLineNumbers/>
    </w:pPr>
  </w:style>
  <w:style w:type="paragraph" w:customStyle="1" w:styleId="aa">
    <w:name w:val="Заголовок таблицы"/>
    <w:basedOn w:val="a9"/>
    <w:rsid w:val="00052DBA"/>
    <w:pPr>
      <w:jc w:val="center"/>
    </w:pPr>
    <w:rPr>
      <w:b/>
      <w:bCs/>
    </w:rPr>
  </w:style>
  <w:style w:type="paragraph" w:styleId="ab">
    <w:name w:val="header"/>
    <w:basedOn w:val="a"/>
    <w:link w:val="ac"/>
    <w:uiPriority w:val="99"/>
    <w:unhideWhenUsed/>
    <w:rsid w:val="00052DBA"/>
    <w:pPr>
      <w:tabs>
        <w:tab w:val="center" w:pos="4677"/>
        <w:tab w:val="right" w:pos="9355"/>
      </w:tabs>
    </w:pPr>
  </w:style>
  <w:style w:type="character" w:customStyle="1" w:styleId="ac">
    <w:name w:val="Верхний колонтитул Знак"/>
    <w:basedOn w:val="a0"/>
    <w:link w:val="ab"/>
    <w:uiPriority w:val="99"/>
    <w:rsid w:val="00052DBA"/>
    <w:rPr>
      <w:rFonts w:ascii="Arial" w:eastAsia="SimSun" w:hAnsi="Arial" w:cs="Mangal"/>
      <w:kern w:val="1"/>
      <w:sz w:val="20"/>
      <w:szCs w:val="24"/>
      <w:lang w:eastAsia="hi-IN" w:bidi="hi-IN"/>
    </w:rPr>
  </w:style>
  <w:style w:type="paragraph" w:styleId="ad">
    <w:name w:val="footer"/>
    <w:basedOn w:val="a"/>
    <w:link w:val="ae"/>
    <w:uiPriority w:val="99"/>
    <w:unhideWhenUsed/>
    <w:rsid w:val="00052DBA"/>
    <w:pPr>
      <w:tabs>
        <w:tab w:val="center" w:pos="4677"/>
        <w:tab w:val="right" w:pos="9355"/>
      </w:tabs>
    </w:pPr>
  </w:style>
  <w:style w:type="character" w:customStyle="1" w:styleId="ae">
    <w:name w:val="Нижний колонтитул Знак"/>
    <w:basedOn w:val="a0"/>
    <w:link w:val="ad"/>
    <w:uiPriority w:val="99"/>
    <w:rsid w:val="00052DBA"/>
    <w:rPr>
      <w:rFonts w:ascii="Arial" w:eastAsia="SimSun" w:hAnsi="Arial" w:cs="Mangal"/>
      <w:kern w:val="1"/>
      <w:sz w:val="20"/>
      <w:szCs w:val="24"/>
      <w:lang w:eastAsia="hi-IN" w:bidi="hi-IN"/>
    </w:rPr>
  </w:style>
  <w:style w:type="paragraph" w:styleId="af">
    <w:name w:val="Subtitle"/>
    <w:basedOn w:val="a"/>
    <w:next w:val="a"/>
    <w:link w:val="af0"/>
    <w:uiPriority w:val="11"/>
    <w:qFormat/>
    <w:rsid w:val="00052DBA"/>
    <w:pPr>
      <w:spacing w:after="60"/>
      <w:jc w:val="center"/>
      <w:outlineLvl w:val="1"/>
    </w:pPr>
    <w:rPr>
      <w:rFonts w:ascii="Calibri Light" w:eastAsia="Times New Roman" w:hAnsi="Calibri Light"/>
      <w:sz w:val="24"/>
      <w:szCs w:val="21"/>
    </w:rPr>
  </w:style>
  <w:style w:type="character" w:customStyle="1" w:styleId="af0">
    <w:name w:val="Подзаголовок Знак"/>
    <w:basedOn w:val="a0"/>
    <w:link w:val="af"/>
    <w:uiPriority w:val="11"/>
    <w:rsid w:val="00052DBA"/>
    <w:rPr>
      <w:rFonts w:ascii="Calibri Light" w:eastAsia="Times New Roman" w:hAnsi="Calibri Light" w:cs="Mangal"/>
      <w:kern w:val="1"/>
      <w:sz w:val="24"/>
      <w:szCs w:val="21"/>
      <w:lang w:eastAsia="hi-IN" w:bidi="hi-IN"/>
    </w:rPr>
  </w:style>
  <w:style w:type="table" w:styleId="af1">
    <w:name w:val="Table Grid"/>
    <w:basedOn w:val="a1"/>
    <w:uiPriority w:val="59"/>
    <w:rsid w:val="00052DB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 Spacing"/>
    <w:link w:val="af3"/>
    <w:uiPriority w:val="99"/>
    <w:qFormat/>
    <w:rsid w:val="00052DBA"/>
    <w:pPr>
      <w:spacing w:after="0" w:line="240" w:lineRule="auto"/>
    </w:pPr>
    <w:rPr>
      <w:rFonts w:ascii="Calibri" w:eastAsia="Times New Roman" w:hAnsi="Calibri" w:cs="Times New Roman"/>
      <w:lang w:eastAsia="ru-RU"/>
    </w:rPr>
  </w:style>
  <w:style w:type="character" w:customStyle="1" w:styleId="af3">
    <w:name w:val="Без интервала Знак"/>
    <w:link w:val="af2"/>
    <w:uiPriority w:val="99"/>
    <w:locked/>
    <w:rsid w:val="00052DBA"/>
    <w:rPr>
      <w:rFonts w:ascii="Calibri" w:eastAsia="Times New Roman" w:hAnsi="Calibri" w:cs="Times New Roman"/>
      <w:lang w:eastAsia="ru-RU"/>
    </w:rPr>
  </w:style>
  <w:style w:type="paragraph" w:styleId="af4">
    <w:name w:val="List Paragraph"/>
    <w:basedOn w:val="a"/>
    <w:uiPriority w:val="34"/>
    <w:qFormat/>
    <w:rsid w:val="00052DBA"/>
    <w:pPr>
      <w:widowControl/>
      <w:suppressAutoHyphens w:val="0"/>
      <w:spacing w:after="200" w:line="276" w:lineRule="auto"/>
      <w:ind w:left="720"/>
      <w:contextualSpacing/>
    </w:pPr>
    <w:rPr>
      <w:rFonts w:ascii="Calibri" w:eastAsia="Calibri" w:hAnsi="Calibri" w:cs="Times New Roman"/>
      <w:kern w:val="0"/>
      <w:sz w:val="22"/>
      <w:szCs w:val="22"/>
      <w:lang w:eastAsia="en-US" w:bidi="ar-SA"/>
    </w:rPr>
  </w:style>
  <w:style w:type="paragraph" w:customStyle="1" w:styleId="14">
    <w:name w:val="Обычный (веб)1"/>
    <w:basedOn w:val="a"/>
    <w:rsid w:val="00052DBA"/>
    <w:pPr>
      <w:widowControl/>
      <w:spacing w:before="28" w:after="28" w:line="100" w:lineRule="atLeast"/>
    </w:pPr>
    <w:rPr>
      <w:rFonts w:ascii="Times New Roman" w:eastAsia="Times New Roman" w:hAnsi="Times New Roman" w:cs="Times New Roman"/>
      <w:sz w:val="24"/>
    </w:rPr>
  </w:style>
  <w:style w:type="paragraph" w:styleId="af5">
    <w:name w:val="Body Text Indent"/>
    <w:basedOn w:val="a"/>
    <w:link w:val="af6"/>
    <w:uiPriority w:val="99"/>
    <w:unhideWhenUsed/>
    <w:rsid w:val="00052DBA"/>
    <w:pPr>
      <w:spacing w:after="120"/>
      <w:ind w:left="283"/>
    </w:pPr>
  </w:style>
  <w:style w:type="character" w:customStyle="1" w:styleId="af6">
    <w:name w:val="Основной текст с отступом Знак"/>
    <w:basedOn w:val="a0"/>
    <w:link w:val="af5"/>
    <w:uiPriority w:val="99"/>
    <w:rsid w:val="00052DBA"/>
    <w:rPr>
      <w:rFonts w:ascii="Arial" w:eastAsia="SimSun" w:hAnsi="Arial" w:cs="Mangal"/>
      <w:kern w:val="1"/>
      <w:sz w:val="20"/>
      <w:szCs w:val="24"/>
      <w:lang w:eastAsia="hi-IN" w:bidi="hi-IN"/>
    </w:rPr>
  </w:style>
  <w:style w:type="paragraph" w:styleId="af7">
    <w:name w:val="Balloon Text"/>
    <w:basedOn w:val="a"/>
    <w:link w:val="af8"/>
    <w:uiPriority w:val="99"/>
    <w:semiHidden/>
    <w:unhideWhenUsed/>
    <w:rsid w:val="00052DBA"/>
    <w:rPr>
      <w:rFonts w:ascii="Segoe UI" w:hAnsi="Segoe UI"/>
      <w:sz w:val="18"/>
      <w:szCs w:val="16"/>
    </w:rPr>
  </w:style>
  <w:style w:type="character" w:customStyle="1" w:styleId="af8">
    <w:name w:val="Текст выноски Знак"/>
    <w:basedOn w:val="a0"/>
    <w:link w:val="af7"/>
    <w:uiPriority w:val="99"/>
    <w:semiHidden/>
    <w:rsid w:val="00052DBA"/>
    <w:rPr>
      <w:rFonts w:ascii="Segoe UI" w:eastAsia="SimSun" w:hAnsi="Segoe UI" w:cs="Mangal"/>
      <w:kern w:val="1"/>
      <w:sz w:val="18"/>
      <w:szCs w:val="16"/>
      <w:lang w:eastAsia="hi-IN" w:bidi="hi-IN"/>
    </w:rPr>
  </w:style>
  <w:style w:type="character" w:customStyle="1" w:styleId="c3">
    <w:name w:val="c3"/>
    <w:basedOn w:val="a0"/>
    <w:rsid w:val="0062151C"/>
  </w:style>
  <w:style w:type="paragraph" w:styleId="af9">
    <w:name w:val="Normal (Web)"/>
    <w:basedOn w:val="a"/>
    <w:uiPriority w:val="99"/>
    <w:unhideWhenUsed/>
    <w:rsid w:val="00F10509"/>
    <w:pPr>
      <w:widowControl/>
      <w:suppressAutoHyphens w:val="0"/>
      <w:spacing w:before="225" w:after="225"/>
    </w:pPr>
    <w:rPr>
      <w:rFonts w:ascii="Times New Roman" w:eastAsiaTheme="minorEastAsia" w:hAnsi="Times New Roman" w:cs="Times New Roman"/>
      <w:kern w:val="0"/>
      <w:sz w:val="24"/>
      <w:lang w:eastAsia="ru-RU" w:bidi="ar-SA"/>
    </w:rPr>
  </w:style>
  <w:style w:type="character" w:styleId="afa">
    <w:name w:val="Strong"/>
    <w:basedOn w:val="a0"/>
    <w:uiPriority w:val="22"/>
    <w:qFormat/>
    <w:rsid w:val="00AA4B8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77053397">
      <w:bodyDiv w:val="1"/>
      <w:marLeft w:val="0"/>
      <w:marRight w:val="0"/>
      <w:marTop w:val="0"/>
      <w:marBottom w:val="0"/>
      <w:divBdr>
        <w:top w:val="none" w:sz="0" w:space="0" w:color="auto"/>
        <w:left w:val="none" w:sz="0" w:space="0" w:color="auto"/>
        <w:bottom w:val="none" w:sz="0" w:space="0" w:color="auto"/>
        <w:right w:val="none" w:sz="0" w:space="0" w:color="auto"/>
      </w:divBdr>
    </w:div>
    <w:div w:id="482046516">
      <w:bodyDiv w:val="1"/>
      <w:marLeft w:val="0"/>
      <w:marRight w:val="0"/>
      <w:marTop w:val="0"/>
      <w:marBottom w:val="0"/>
      <w:divBdr>
        <w:top w:val="none" w:sz="0" w:space="0" w:color="auto"/>
        <w:left w:val="none" w:sz="0" w:space="0" w:color="auto"/>
        <w:bottom w:val="none" w:sz="0" w:space="0" w:color="auto"/>
        <w:right w:val="none" w:sz="0" w:space="0" w:color="auto"/>
      </w:divBdr>
    </w:div>
    <w:div w:id="486483890">
      <w:bodyDiv w:val="1"/>
      <w:marLeft w:val="0"/>
      <w:marRight w:val="0"/>
      <w:marTop w:val="0"/>
      <w:marBottom w:val="0"/>
      <w:divBdr>
        <w:top w:val="none" w:sz="0" w:space="0" w:color="auto"/>
        <w:left w:val="none" w:sz="0" w:space="0" w:color="auto"/>
        <w:bottom w:val="none" w:sz="0" w:space="0" w:color="auto"/>
        <w:right w:val="none" w:sz="0" w:space="0" w:color="auto"/>
      </w:divBdr>
    </w:div>
    <w:div w:id="634020839">
      <w:bodyDiv w:val="1"/>
      <w:marLeft w:val="0"/>
      <w:marRight w:val="0"/>
      <w:marTop w:val="0"/>
      <w:marBottom w:val="0"/>
      <w:divBdr>
        <w:top w:val="none" w:sz="0" w:space="0" w:color="auto"/>
        <w:left w:val="none" w:sz="0" w:space="0" w:color="auto"/>
        <w:bottom w:val="none" w:sz="0" w:space="0" w:color="auto"/>
        <w:right w:val="none" w:sz="0" w:space="0" w:color="auto"/>
      </w:divBdr>
    </w:div>
    <w:div w:id="885222435">
      <w:bodyDiv w:val="1"/>
      <w:marLeft w:val="0"/>
      <w:marRight w:val="0"/>
      <w:marTop w:val="0"/>
      <w:marBottom w:val="0"/>
      <w:divBdr>
        <w:top w:val="none" w:sz="0" w:space="0" w:color="auto"/>
        <w:left w:val="none" w:sz="0" w:space="0" w:color="auto"/>
        <w:bottom w:val="none" w:sz="0" w:space="0" w:color="auto"/>
        <w:right w:val="none" w:sz="0" w:space="0" w:color="auto"/>
      </w:divBdr>
    </w:div>
    <w:div w:id="995961541">
      <w:bodyDiv w:val="1"/>
      <w:marLeft w:val="0"/>
      <w:marRight w:val="0"/>
      <w:marTop w:val="0"/>
      <w:marBottom w:val="0"/>
      <w:divBdr>
        <w:top w:val="none" w:sz="0" w:space="0" w:color="auto"/>
        <w:left w:val="none" w:sz="0" w:space="0" w:color="auto"/>
        <w:bottom w:val="none" w:sz="0" w:space="0" w:color="auto"/>
        <w:right w:val="none" w:sz="0" w:space="0" w:color="auto"/>
      </w:divBdr>
    </w:div>
    <w:div w:id="1054502420">
      <w:bodyDiv w:val="1"/>
      <w:marLeft w:val="0"/>
      <w:marRight w:val="0"/>
      <w:marTop w:val="0"/>
      <w:marBottom w:val="0"/>
      <w:divBdr>
        <w:top w:val="none" w:sz="0" w:space="0" w:color="auto"/>
        <w:left w:val="none" w:sz="0" w:space="0" w:color="auto"/>
        <w:bottom w:val="none" w:sz="0" w:space="0" w:color="auto"/>
        <w:right w:val="none" w:sz="0" w:space="0" w:color="auto"/>
      </w:divBdr>
    </w:div>
    <w:div w:id="1121070470">
      <w:bodyDiv w:val="1"/>
      <w:marLeft w:val="0"/>
      <w:marRight w:val="0"/>
      <w:marTop w:val="0"/>
      <w:marBottom w:val="0"/>
      <w:divBdr>
        <w:top w:val="none" w:sz="0" w:space="0" w:color="auto"/>
        <w:left w:val="none" w:sz="0" w:space="0" w:color="auto"/>
        <w:bottom w:val="none" w:sz="0" w:space="0" w:color="auto"/>
        <w:right w:val="none" w:sz="0" w:space="0" w:color="auto"/>
      </w:divBdr>
    </w:div>
    <w:div w:id="1267736161">
      <w:bodyDiv w:val="1"/>
      <w:marLeft w:val="0"/>
      <w:marRight w:val="0"/>
      <w:marTop w:val="0"/>
      <w:marBottom w:val="0"/>
      <w:divBdr>
        <w:top w:val="none" w:sz="0" w:space="0" w:color="auto"/>
        <w:left w:val="none" w:sz="0" w:space="0" w:color="auto"/>
        <w:bottom w:val="none" w:sz="0" w:space="0" w:color="auto"/>
        <w:right w:val="none" w:sz="0" w:space="0" w:color="auto"/>
      </w:divBdr>
    </w:div>
    <w:div w:id="1584342220">
      <w:bodyDiv w:val="1"/>
      <w:marLeft w:val="0"/>
      <w:marRight w:val="0"/>
      <w:marTop w:val="0"/>
      <w:marBottom w:val="0"/>
      <w:divBdr>
        <w:top w:val="none" w:sz="0" w:space="0" w:color="auto"/>
        <w:left w:val="none" w:sz="0" w:space="0" w:color="auto"/>
        <w:bottom w:val="none" w:sz="0" w:space="0" w:color="auto"/>
        <w:right w:val="none" w:sz="0" w:space="0" w:color="auto"/>
      </w:divBdr>
    </w:div>
    <w:div w:id="1598362523">
      <w:bodyDiv w:val="1"/>
      <w:marLeft w:val="0"/>
      <w:marRight w:val="0"/>
      <w:marTop w:val="0"/>
      <w:marBottom w:val="0"/>
      <w:divBdr>
        <w:top w:val="none" w:sz="0" w:space="0" w:color="auto"/>
        <w:left w:val="none" w:sz="0" w:space="0" w:color="auto"/>
        <w:bottom w:val="none" w:sz="0" w:space="0" w:color="auto"/>
        <w:right w:val="none" w:sz="0" w:space="0" w:color="auto"/>
      </w:divBdr>
    </w:div>
    <w:div w:id="1663238574">
      <w:bodyDiv w:val="1"/>
      <w:marLeft w:val="0"/>
      <w:marRight w:val="0"/>
      <w:marTop w:val="0"/>
      <w:marBottom w:val="0"/>
      <w:divBdr>
        <w:top w:val="none" w:sz="0" w:space="0" w:color="auto"/>
        <w:left w:val="none" w:sz="0" w:space="0" w:color="auto"/>
        <w:bottom w:val="none" w:sz="0" w:space="0" w:color="auto"/>
        <w:right w:val="none" w:sz="0" w:space="0" w:color="auto"/>
      </w:divBdr>
    </w:div>
    <w:div w:id="2079742967">
      <w:bodyDiv w:val="1"/>
      <w:marLeft w:val="0"/>
      <w:marRight w:val="0"/>
      <w:marTop w:val="0"/>
      <w:marBottom w:val="0"/>
      <w:divBdr>
        <w:top w:val="none" w:sz="0" w:space="0" w:color="auto"/>
        <w:left w:val="none" w:sz="0" w:space="0" w:color="auto"/>
        <w:bottom w:val="none" w:sz="0" w:space="0" w:color="auto"/>
        <w:right w:val="none" w:sz="0" w:space="0" w:color="auto"/>
      </w:divBdr>
    </w:div>
    <w:div w:id="2117826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1911</Words>
  <Characters>10896</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DNS</Company>
  <LinksUpToDate>false</LinksUpToDate>
  <CharactersWithSpaces>12782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Игорь Васильевич</dc:creator>
  <cp:lastModifiedBy>Игорь</cp:lastModifiedBy>
  <cp:revision>2</cp:revision>
  <dcterms:created xsi:type="dcterms:W3CDTF">2018-05-10T18:18:00Z</dcterms:created>
  <dcterms:modified xsi:type="dcterms:W3CDTF">2018-05-10T18:18:00Z</dcterms:modified>
</cp:coreProperties>
</file>